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967" w:rsidRPr="00073D5A" w:rsidRDefault="00476967" w:rsidP="00476967">
      <w:pPr>
        <w:ind w:left="5580" w:hanging="5580"/>
        <w:jc w:val="right"/>
      </w:pPr>
      <w:r w:rsidRPr="00073D5A">
        <w:t xml:space="preserve">Приложение </w:t>
      </w:r>
      <w:r>
        <w:t>5</w:t>
      </w:r>
    </w:p>
    <w:p w:rsidR="00476967" w:rsidRPr="00073D5A" w:rsidRDefault="00476967" w:rsidP="00476967">
      <w:pPr>
        <w:ind w:left="5580" w:hanging="5580"/>
        <w:jc w:val="right"/>
      </w:pPr>
      <w:r w:rsidRPr="00073D5A">
        <w:t>к решению Совета депутатов</w:t>
      </w:r>
    </w:p>
    <w:p w:rsidR="00476967" w:rsidRPr="00073D5A" w:rsidRDefault="00476967" w:rsidP="00476967">
      <w:pPr>
        <w:ind w:left="5580" w:hanging="5580"/>
        <w:jc w:val="right"/>
      </w:pPr>
      <w:r w:rsidRPr="00073D5A">
        <w:t>Воскресенского муниципального округа</w:t>
      </w:r>
    </w:p>
    <w:p w:rsidR="00476967" w:rsidRPr="00073D5A" w:rsidRDefault="00476967" w:rsidP="00476967">
      <w:pPr>
        <w:ind w:left="5580" w:hanging="5580"/>
        <w:jc w:val="right"/>
      </w:pPr>
      <w:r w:rsidRPr="00073D5A">
        <w:t>Нижегородской области</w:t>
      </w:r>
    </w:p>
    <w:p w:rsidR="00476967" w:rsidRDefault="00476967" w:rsidP="00476967">
      <w:pPr>
        <w:jc w:val="right"/>
      </w:pPr>
      <w:r w:rsidRPr="00073D5A">
        <w:t>от 2</w:t>
      </w:r>
      <w:r>
        <w:t>9</w:t>
      </w:r>
      <w:r w:rsidRPr="00073D5A">
        <w:t xml:space="preserve"> декабря 202</w:t>
      </w:r>
      <w:r>
        <w:t>5</w:t>
      </w:r>
      <w:r w:rsidRPr="00073D5A">
        <w:t xml:space="preserve"> года №</w:t>
      </w:r>
      <w:r>
        <w:t xml:space="preserve"> 99</w:t>
      </w:r>
    </w:p>
    <w:p w:rsidR="00476967" w:rsidRDefault="00476967" w:rsidP="00476967">
      <w:pPr>
        <w:jc w:val="right"/>
      </w:pPr>
      <w:r>
        <w:t>(в редакции решения Совета депутатов от 2</w:t>
      </w:r>
      <w:r w:rsidR="00AC6725">
        <w:t>4</w:t>
      </w:r>
      <w:r>
        <w:t>.0</w:t>
      </w:r>
      <w:r w:rsidR="00AC6725">
        <w:t>2</w:t>
      </w:r>
      <w:r>
        <w:t>.2026 №1</w:t>
      </w:r>
      <w:r w:rsidR="00AC6725">
        <w:t>0</w:t>
      </w:r>
      <w:r>
        <w:t>)</w:t>
      </w:r>
    </w:p>
    <w:p w:rsidR="00476967" w:rsidRDefault="00476967" w:rsidP="00476967">
      <w:pPr>
        <w:jc w:val="right"/>
      </w:pPr>
    </w:p>
    <w:p w:rsidR="00476967" w:rsidRDefault="00476967" w:rsidP="00476967">
      <w:pPr>
        <w:jc w:val="right"/>
      </w:pPr>
    </w:p>
    <w:p w:rsidR="00476967" w:rsidRPr="00073D5A" w:rsidRDefault="00476967" w:rsidP="00476967">
      <w:pPr>
        <w:jc w:val="center"/>
        <w:rPr>
          <w:b/>
          <w:color w:val="000000"/>
        </w:rPr>
      </w:pPr>
      <w:r w:rsidRPr="00073D5A">
        <w:rPr>
          <w:b/>
          <w:color w:val="000000"/>
        </w:rPr>
        <w:t xml:space="preserve">Распределение бюджетных ассигнований по разделам, </w:t>
      </w:r>
    </w:p>
    <w:p w:rsidR="00476967" w:rsidRPr="00073D5A" w:rsidRDefault="00476967" w:rsidP="00476967">
      <w:pPr>
        <w:jc w:val="center"/>
        <w:rPr>
          <w:b/>
          <w:color w:val="000000"/>
        </w:rPr>
      </w:pPr>
      <w:r w:rsidRPr="00073D5A">
        <w:rPr>
          <w:b/>
          <w:color w:val="000000"/>
        </w:rPr>
        <w:t xml:space="preserve">подразделам и группам </w:t>
      </w:r>
      <w:proofErr w:type="gramStart"/>
      <w:r w:rsidRPr="00073D5A">
        <w:rPr>
          <w:b/>
          <w:color w:val="000000"/>
        </w:rPr>
        <w:t>видов расходов</w:t>
      </w:r>
      <w:r w:rsidRPr="00073D5A">
        <w:t xml:space="preserve"> </w:t>
      </w:r>
      <w:r w:rsidRPr="00073D5A">
        <w:rPr>
          <w:b/>
          <w:color w:val="000000"/>
        </w:rPr>
        <w:t>классификации расходов бюджета</w:t>
      </w:r>
      <w:proofErr w:type="gramEnd"/>
      <w:r w:rsidRPr="00073D5A">
        <w:rPr>
          <w:b/>
          <w:color w:val="000000"/>
        </w:rPr>
        <w:t xml:space="preserve"> на 202</w:t>
      </w:r>
      <w:r>
        <w:rPr>
          <w:b/>
          <w:color w:val="000000"/>
        </w:rPr>
        <w:t>6</w:t>
      </w:r>
      <w:r w:rsidRPr="00073D5A">
        <w:rPr>
          <w:b/>
          <w:color w:val="000000"/>
        </w:rPr>
        <w:t xml:space="preserve"> год и на плановый период 202</w:t>
      </w:r>
      <w:r>
        <w:rPr>
          <w:b/>
          <w:color w:val="000000"/>
        </w:rPr>
        <w:t>7</w:t>
      </w:r>
      <w:r w:rsidRPr="00073D5A">
        <w:rPr>
          <w:b/>
          <w:color w:val="000000"/>
        </w:rPr>
        <w:t xml:space="preserve"> и 202</w:t>
      </w:r>
      <w:r>
        <w:rPr>
          <w:b/>
          <w:color w:val="000000"/>
        </w:rPr>
        <w:t>8</w:t>
      </w:r>
      <w:r w:rsidRPr="00073D5A">
        <w:rPr>
          <w:b/>
          <w:color w:val="000000"/>
        </w:rPr>
        <w:t xml:space="preserve"> годов</w:t>
      </w:r>
    </w:p>
    <w:p w:rsidR="00476967" w:rsidRDefault="00476967" w:rsidP="00476967">
      <w:pPr>
        <w:jc w:val="right"/>
        <w:rPr>
          <w:color w:val="000000"/>
        </w:rPr>
      </w:pPr>
      <w:r w:rsidRPr="00073D5A">
        <w:rPr>
          <w:color w:val="000000"/>
        </w:rPr>
        <w:t>ру</w:t>
      </w:r>
      <w:r>
        <w:rPr>
          <w:color w:val="000000"/>
        </w:rPr>
        <w:t>блей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151"/>
        <w:gridCol w:w="772"/>
        <w:gridCol w:w="825"/>
        <w:gridCol w:w="875"/>
        <w:gridCol w:w="2449"/>
        <w:gridCol w:w="2345"/>
        <w:gridCol w:w="2369"/>
      </w:tblGrid>
      <w:tr w:rsidR="00AC6725" w:rsidRPr="00AC6725" w:rsidTr="00D40D96">
        <w:trPr>
          <w:trHeight w:val="338"/>
        </w:trPr>
        <w:tc>
          <w:tcPr>
            <w:tcW w:w="1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AC6725">
              <w:rPr>
                <w:rFonts w:eastAsia="Times New Roman"/>
                <w:b/>
                <w:bCs/>
                <w:color w:val="000000"/>
              </w:rPr>
              <w:t>Наименование</w:t>
            </w:r>
          </w:p>
        </w:tc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proofErr w:type="spellStart"/>
            <w:r w:rsidRPr="00AC6725">
              <w:rPr>
                <w:rFonts w:eastAsia="Times New Roman"/>
                <w:b/>
                <w:bCs/>
                <w:color w:val="000000"/>
              </w:rPr>
              <w:t>Рз</w:t>
            </w:r>
            <w:proofErr w:type="spellEnd"/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proofErr w:type="gramStart"/>
            <w:r w:rsidRPr="00AC6725">
              <w:rPr>
                <w:rFonts w:eastAsia="Times New Roman"/>
                <w:b/>
                <w:bCs/>
                <w:color w:val="000000"/>
              </w:rPr>
              <w:t>ПР</w:t>
            </w:r>
            <w:proofErr w:type="gramEnd"/>
          </w:p>
        </w:tc>
        <w:tc>
          <w:tcPr>
            <w:tcW w:w="2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AC6725">
              <w:rPr>
                <w:rFonts w:eastAsia="Times New Roman"/>
                <w:b/>
                <w:bCs/>
                <w:color w:val="000000"/>
              </w:rPr>
              <w:t>ВР</w:t>
            </w:r>
          </w:p>
        </w:tc>
        <w:tc>
          <w:tcPr>
            <w:tcW w:w="8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AC6725">
              <w:rPr>
                <w:rFonts w:eastAsia="Times New Roman"/>
                <w:b/>
                <w:bCs/>
                <w:color w:val="000000"/>
              </w:rPr>
              <w:t>2026 год</w:t>
            </w:r>
          </w:p>
        </w:tc>
        <w:tc>
          <w:tcPr>
            <w:tcW w:w="7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AC6725">
              <w:rPr>
                <w:rFonts w:eastAsia="Times New Roman"/>
                <w:b/>
                <w:bCs/>
                <w:color w:val="000000"/>
              </w:rPr>
              <w:t>2027 год</w:t>
            </w:r>
          </w:p>
        </w:tc>
        <w:tc>
          <w:tcPr>
            <w:tcW w:w="8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AC6725">
              <w:rPr>
                <w:rFonts w:eastAsia="Times New Roman"/>
                <w:b/>
                <w:bCs/>
                <w:color w:val="000000"/>
              </w:rPr>
              <w:t>2028 год</w:t>
            </w:r>
          </w:p>
        </w:tc>
      </w:tr>
      <w:tr w:rsidR="00AC6725" w:rsidRPr="00AC6725" w:rsidTr="00D40D96">
        <w:trPr>
          <w:trHeight w:val="315"/>
        </w:trPr>
        <w:tc>
          <w:tcPr>
            <w:tcW w:w="1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8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8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AC6725" w:rsidRPr="00AC6725" w:rsidTr="00D40D96">
        <w:trPr>
          <w:trHeight w:val="276"/>
        </w:trPr>
        <w:tc>
          <w:tcPr>
            <w:tcW w:w="1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8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8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AC6725" w:rsidRPr="00AC6725" w:rsidTr="00D40D96">
        <w:trPr>
          <w:trHeight w:val="63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b/>
                <w:bCs/>
                <w:color w:val="000000"/>
              </w:rPr>
            </w:pPr>
            <w:r w:rsidRPr="00AC6725">
              <w:rPr>
                <w:rFonts w:eastAsia="Times New Roman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b/>
                <w:bCs/>
                <w:color w:val="000000"/>
              </w:rPr>
            </w:pPr>
            <w:r w:rsidRPr="00AC6725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b/>
                <w:bCs/>
                <w:color w:val="000000"/>
              </w:rPr>
            </w:pPr>
            <w:r w:rsidRPr="00AC6725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b/>
                <w:bCs/>
                <w:color w:val="000000"/>
              </w:rPr>
            </w:pPr>
            <w:r w:rsidRPr="00AC6725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AC6725">
              <w:rPr>
                <w:rFonts w:eastAsia="Times New Roman"/>
                <w:b/>
                <w:bCs/>
                <w:color w:val="000000"/>
              </w:rPr>
              <w:t>117 139 198,00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AC6725">
              <w:rPr>
                <w:rFonts w:eastAsia="Times New Roman"/>
                <w:b/>
                <w:bCs/>
                <w:color w:val="000000"/>
              </w:rPr>
              <w:t>110 306 100,00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AC6725">
              <w:rPr>
                <w:rFonts w:eastAsia="Times New Roman"/>
                <w:b/>
                <w:bCs/>
                <w:color w:val="000000"/>
              </w:rPr>
              <w:t>110 336 100,00</w:t>
            </w:r>
          </w:p>
        </w:tc>
      </w:tr>
      <w:tr w:rsidR="00AC6725" w:rsidRPr="00AC6725" w:rsidTr="00D40D96">
        <w:trPr>
          <w:trHeight w:val="461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5 045 600,00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4 634 600,00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4 634 600,00</w:t>
            </w:r>
          </w:p>
        </w:tc>
      </w:tr>
      <w:tr w:rsidR="00AC6725" w:rsidRPr="00AC6725" w:rsidTr="00D40D96">
        <w:trPr>
          <w:trHeight w:val="63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5 040 100,00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4 634 600,00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4 634 600,00</w:t>
            </w:r>
          </w:p>
        </w:tc>
      </w:tr>
      <w:tr w:rsidR="00AC6725" w:rsidRPr="00AC6725" w:rsidTr="00D40D96">
        <w:trPr>
          <w:trHeight w:val="272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5 500,00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 </w:t>
            </w:r>
          </w:p>
        </w:tc>
      </w:tr>
      <w:tr w:rsidR="00AC6725" w:rsidRPr="00AC6725" w:rsidTr="00D40D96">
        <w:trPr>
          <w:trHeight w:val="702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924 200,00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924 200,00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924 200,00</w:t>
            </w:r>
          </w:p>
        </w:tc>
      </w:tr>
      <w:tr w:rsidR="00AC6725" w:rsidRPr="00AC6725" w:rsidTr="00D40D96">
        <w:trPr>
          <w:trHeight w:val="731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800 100,00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800 100,00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800 100,00</w:t>
            </w:r>
          </w:p>
        </w:tc>
      </w:tr>
      <w:tr w:rsidR="00AC6725" w:rsidRPr="00AC6725" w:rsidTr="00D40D96">
        <w:trPr>
          <w:trHeight w:val="183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124 100,00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124 100,00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124 100,00</w:t>
            </w:r>
          </w:p>
        </w:tc>
      </w:tr>
      <w:tr w:rsidR="00AC6725" w:rsidRPr="00AC6725" w:rsidTr="00D40D96">
        <w:trPr>
          <w:trHeight w:val="617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61 288 370,00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61 414 500,00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61 414 500,00</w:t>
            </w:r>
          </w:p>
        </w:tc>
      </w:tr>
      <w:tr w:rsidR="00AC6725" w:rsidRPr="00AC6725" w:rsidTr="00D40D96">
        <w:trPr>
          <w:trHeight w:val="930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54 903 200,00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54 903 200,00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54 903 200,00</w:t>
            </w:r>
          </w:p>
        </w:tc>
      </w:tr>
      <w:tr w:rsidR="00AC6725" w:rsidRPr="00AC6725" w:rsidTr="00D40D96">
        <w:trPr>
          <w:trHeight w:val="242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6 381 670,00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6 507 800,00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6 507 800,00</w:t>
            </w:r>
          </w:p>
        </w:tc>
      </w:tr>
      <w:tr w:rsidR="00AC6725" w:rsidRPr="00AC6725" w:rsidTr="00D40D96">
        <w:trPr>
          <w:trHeight w:val="315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3 500,00</w:t>
            </w:r>
          </w:p>
        </w:tc>
      </w:tr>
      <w:tr w:rsidR="00AC6725" w:rsidRPr="00AC6725" w:rsidTr="00D40D96">
        <w:trPr>
          <w:trHeight w:val="315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Судебная система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67 400,00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7 800,00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7 800,00</w:t>
            </w:r>
          </w:p>
        </w:tc>
      </w:tr>
      <w:tr w:rsidR="00AC6725" w:rsidRPr="00AC6725" w:rsidTr="00D40D96">
        <w:trPr>
          <w:trHeight w:val="301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67 400,00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7 800,00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7 800,00</w:t>
            </w:r>
          </w:p>
        </w:tc>
      </w:tr>
      <w:tr w:rsidR="00AC6725" w:rsidRPr="00AC6725" w:rsidTr="00D40D96">
        <w:trPr>
          <w:trHeight w:val="579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19 144 000,00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18 633 800,00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18 633 800,00</w:t>
            </w:r>
          </w:p>
        </w:tc>
      </w:tr>
      <w:tr w:rsidR="00AC6725" w:rsidRPr="00AC6725" w:rsidTr="00D40D96">
        <w:trPr>
          <w:trHeight w:val="697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AC6725">
              <w:rPr>
                <w:rFonts w:eastAsia="Times New Roman"/>
                <w:color w:val="00000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lastRenderedPageBreak/>
              <w:t>01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18 061 500,00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18 061 500,00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18 061 500,00</w:t>
            </w:r>
          </w:p>
        </w:tc>
      </w:tr>
      <w:tr w:rsidR="00AC6725" w:rsidRPr="00AC6725" w:rsidTr="00D40D96">
        <w:trPr>
          <w:trHeight w:val="272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1 082 500,00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572 300,00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572 300,00</w:t>
            </w:r>
          </w:p>
        </w:tc>
      </w:tr>
      <w:tr w:rsidR="00AC6725" w:rsidRPr="00AC6725" w:rsidTr="00D40D96">
        <w:trPr>
          <w:trHeight w:val="315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Резервные фонды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1 000 000,00</w:t>
            </w:r>
          </w:p>
        </w:tc>
      </w:tr>
      <w:tr w:rsidR="00AC6725" w:rsidRPr="00AC6725" w:rsidTr="00D40D96">
        <w:trPr>
          <w:trHeight w:val="315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1 000 000,00</w:t>
            </w:r>
          </w:p>
        </w:tc>
      </w:tr>
      <w:tr w:rsidR="00AC6725" w:rsidRPr="00AC6725" w:rsidTr="00D40D96">
        <w:trPr>
          <w:trHeight w:val="63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29 669 628,00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23 691 200,00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23 721 200,00</w:t>
            </w:r>
          </w:p>
        </w:tc>
      </w:tr>
      <w:tr w:rsidR="00AC6725" w:rsidRPr="00AC6725" w:rsidTr="00D40D96">
        <w:trPr>
          <w:trHeight w:val="1044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17 842 400,00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14 902 000,00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14 902 000,00</w:t>
            </w:r>
          </w:p>
        </w:tc>
      </w:tr>
      <w:tr w:rsidR="00AC6725" w:rsidRPr="00AC6725" w:rsidTr="00D40D96">
        <w:trPr>
          <w:trHeight w:val="370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11 754 478,00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8 721 200,00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8 751 200,00</w:t>
            </w:r>
          </w:p>
        </w:tc>
      </w:tr>
      <w:tr w:rsidR="00AC6725" w:rsidRPr="00AC6725" w:rsidTr="00D40D96">
        <w:trPr>
          <w:trHeight w:val="315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72 750,00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68 000,00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68 000,00</w:t>
            </w:r>
          </w:p>
        </w:tc>
      </w:tr>
      <w:tr w:rsidR="00AC6725" w:rsidRPr="00AC6725" w:rsidTr="00D40D96">
        <w:trPr>
          <w:trHeight w:val="315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b/>
                <w:bCs/>
                <w:color w:val="000000"/>
              </w:rPr>
            </w:pPr>
            <w:r w:rsidRPr="00AC6725">
              <w:rPr>
                <w:rFonts w:eastAsia="Times New Roman"/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b/>
                <w:bCs/>
                <w:color w:val="000000"/>
              </w:rPr>
            </w:pPr>
            <w:r w:rsidRPr="00AC6725">
              <w:rPr>
                <w:rFonts w:eastAsia="Times New Roman"/>
                <w:b/>
                <w:bCs/>
                <w:color w:val="000000"/>
              </w:rPr>
              <w:t>02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b/>
                <w:bCs/>
                <w:color w:val="000000"/>
              </w:rPr>
            </w:pPr>
            <w:r w:rsidRPr="00AC6725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b/>
                <w:bCs/>
                <w:color w:val="000000"/>
              </w:rPr>
            </w:pPr>
            <w:r w:rsidRPr="00AC6725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AC6725">
              <w:rPr>
                <w:rFonts w:eastAsia="Times New Roman"/>
                <w:b/>
                <w:bCs/>
                <w:color w:val="000000"/>
              </w:rPr>
              <w:t>1 744 700,00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AC6725">
              <w:rPr>
                <w:rFonts w:eastAsia="Times New Roman"/>
                <w:b/>
                <w:bCs/>
                <w:color w:val="000000"/>
              </w:rPr>
              <w:t>1 938 000,00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AC6725">
              <w:rPr>
                <w:rFonts w:eastAsia="Times New Roman"/>
                <w:b/>
                <w:bCs/>
                <w:color w:val="000000"/>
              </w:rPr>
              <w:t>2 448 200,00</w:t>
            </w:r>
          </w:p>
        </w:tc>
      </w:tr>
      <w:tr w:rsidR="00AC6725" w:rsidRPr="00AC6725" w:rsidTr="00D40D96">
        <w:trPr>
          <w:trHeight w:val="146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1 744 700,00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1 938 000,00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2 448 200,00</w:t>
            </w:r>
          </w:p>
        </w:tc>
      </w:tr>
      <w:tr w:rsidR="00AC6725" w:rsidRPr="00AC6725" w:rsidTr="00D40D96">
        <w:trPr>
          <w:trHeight w:val="716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1 348 730,00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1 348 730,00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1 348 730,00</w:t>
            </w:r>
          </w:p>
        </w:tc>
      </w:tr>
      <w:tr w:rsidR="00AC6725" w:rsidRPr="00AC6725" w:rsidTr="00D40D96">
        <w:trPr>
          <w:trHeight w:val="467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395 970,00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589 270,00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1 099 470,00</w:t>
            </w:r>
          </w:p>
        </w:tc>
      </w:tr>
      <w:tr w:rsidR="00AC6725" w:rsidRPr="00AC6725" w:rsidTr="00D40D96">
        <w:trPr>
          <w:trHeight w:val="603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b/>
                <w:bCs/>
                <w:color w:val="000000"/>
              </w:rPr>
            </w:pPr>
            <w:r w:rsidRPr="00AC6725">
              <w:rPr>
                <w:rFonts w:eastAsia="Times New Roman"/>
                <w:b/>
                <w:bCs/>
                <w:color w:val="000000"/>
              </w:rPr>
              <w:t xml:space="preserve">НАЦИОНАЛЬНАЯ БЕЗОПАСНОСТЬ И ПРАВООХРАНИТЕЛЬНАЯ </w:t>
            </w:r>
            <w:r w:rsidRPr="00AC6725">
              <w:rPr>
                <w:rFonts w:eastAsia="Times New Roman"/>
                <w:b/>
                <w:bCs/>
                <w:color w:val="000000"/>
              </w:rPr>
              <w:lastRenderedPageBreak/>
              <w:t>ДЕЯТЕЛЬНОСТЬ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b/>
                <w:bCs/>
                <w:color w:val="000000"/>
              </w:rPr>
            </w:pPr>
            <w:r w:rsidRPr="00AC6725">
              <w:rPr>
                <w:rFonts w:eastAsia="Times New Roman"/>
                <w:b/>
                <w:bCs/>
                <w:color w:val="000000"/>
              </w:rPr>
              <w:lastRenderedPageBreak/>
              <w:t>03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b/>
                <w:bCs/>
                <w:color w:val="000000"/>
              </w:rPr>
            </w:pPr>
            <w:r w:rsidRPr="00AC6725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b/>
                <w:bCs/>
                <w:color w:val="000000"/>
              </w:rPr>
            </w:pPr>
            <w:r w:rsidRPr="00AC6725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AC6725">
              <w:rPr>
                <w:rFonts w:eastAsia="Times New Roman"/>
                <w:b/>
                <w:bCs/>
                <w:color w:val="000000"/>
              </w:rPr>
              <w:t>58 019 760,24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AC6725">
              <w:rPr>
                <w:rFonts w:eastAsia="Times New Roman"/>
                <w:b/>
                <w:bCs/>
                <w:color w:val="000000"/>
              </w:rPr>
              <w:t>47 538 600,00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AC6725">
              <w:rPr>
                <w:rFonts w:eastAsia="Times New Roman"/>
                <w:b/>
                <w:bCs/>
                <w:color w:val="000000"/>
              </w:rPr>
              <w:t>47 538 600,00</w:t>
            </w:r>
          </w:p>
        </w:tc>
      </w:tr>
      <w:tr w:rsidR="00AC6725" w:rsidRPr="00AC6725" w:rsidTr="00D40D96">
        <w:trPr>
          <w:trHeight w:val="315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lastRenderedPageBreak/>
              <w:t>Гражданская оборона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9 865 920,00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8 985 600,00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8 985 600,00</w:t>
            </w:r>
          </w:p>
        </w:tc>
      </w:tr>
      <w:tr w:rsidR="00AC6725" w:rsidRPr="00AC6725" w:rsidTr="00D40D96">
        <w:trPr>
          <w:trHeight w:val="1002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7 961 500,00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7 961 500,00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7 961 500,00</w:t>
            </w:r>
          </w:p>
        </w:tc>
      </w:tr>
      <w:tr w:rsidR="00AC6725" w:rsidRPr="00AC6725" w:rsidTr="00D40D96">
        <w:trPr>
          <w:trHeight w:val="185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1 504 420,00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624 100,00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624 100,00</w:t>
            </w:r>
          </w:p>
        </w:tc>
      </w:tr>
      <w:tr w:rsidR="00AC6725" w:rsidRPr="00AC6725" w:rsidTr="00D40D96">
        <w:trPr>
          <w:trHeight w:val="315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400 000,00</w:t>
            </w:r>
          </w:p>
        </w:tc>
      </w:tr>
      <w:tr w:rsidR="00AC6725" w:rsidRPr="00AC6725" w:rsidTr="00D40D96">
        <w:trPr>
          <w:trHeight w:val="272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48 153 840,24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38 553 000,00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38 553 000,00</w:t>
            </w:r>
          </w:p>
        </w:tc>
      </w:tr>
      <w:tr w:rsidR="00AC6725" w:rsidRPr="00AC6725" w:rsidTr="00D40D96">
        <w:trPr>
          <w:trHeight w:val="1007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35 989 800,00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35 989 800,00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35 989 800,00</w:t>
            </w:r>
          </w:p>
        </w:tc>
      </w:tr>
      <w:tr w:rsidR="00AC6725" w:rsidRPr="00AC6725" w:rsidTr="00D40D96">
        <w:trPr>
          <w:trHeight w:val="331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12 164 040,24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2 563 200,00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2 563 200,00</w:t>
            </w:r>
          </w:p>
        </w:tc>
      </w:tr>
      <w:tr w:rsidR="00AC6725" w:rsidRPr="00AC6725" w:rsidTr="00D40D96">
        <w:trPr>
          <w:trHeight w:val="183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b/>
                <w:bCs/>
                <w:color w:val="000000"/>
              </w:rPr>
            </w:pPr>
            <w:r w:rsidRPr="00AC6725">
              <w:rPr>
                <w:rFonts w:eastAsia="Times New Roman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b/>
                <w:bCs/>
                <w:color w:val="000000"/>
              </w:rPr>
            </w:pPr>
            <w:r w:rsidRPr="00AC6725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b/>
                <w:bCs/>
                <w:color w:val="000000"/>
              </w:rPr>
            </w:pPr>
            <w:r w:rsidRPr="00AC6725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b/>
                <w:bCs/>
                <w:color w:val="000000"/>
              </w:rPr>
            </w:pPr>
            <w:r w:rsidRPr="00AC6725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AC6725">
              <w:rPr>
                <w:rFonts w:eastAsia="Times New Roman"/>
                <w:b/>
                <w:bCs/>
                <w:color w:val="000000"/>
              </w:rPr>
              <w:t>80 994 552,70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AC6725">
              <w:rPr>
                <w:rFonts w:eastAsia="Times New Roman"/>
                <w:b/>
                <w:bCs/>
                <w:color w:val="000000"/>
              </w:rPr>
              <w:t>63 567 240,00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AC6725">
              <w:rPr>
                <w:rFonts w:eastAsia="Times New Roman"/>
                <w:b/>
                <w:bCs/>
                <w:color w:val="000000"/>
              </w:rPr>
              <w:t>61 388 940,00</w:t>
            </w:r>
          </w:p>
        </w:tc>
      </w:tr>
      <w:tr w:rsidR="00AC6725" w:rsidRPr="00AC6725" w:rsidTr="00D40D96">
        <w:trPr>
          <w:trHeight w:val="315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Сельское хозяйство и рыболовство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7 359 430,00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6 089 500,00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6 104 800,00</w:t>
            </w:r>
          </w:p>
        </w:tc>
      </w:tr>
      <w:tr w:rsidR="00AC6725" w:rsidRPr="00AC6725" w:rsidTr="00D40D96">
        <w:trPr>
          <w:trHeight w:val="149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AC6725">
              <w:rPr>
                <w:rFonts w:eastAsia="Times New Roman"/>
                <w:color w:val="000000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lastRenderedPageBreak/>
              <w:t>04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5 479 000,00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5 479 000,00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5 479 000,00</w:t>
            </w:r>
          </w:p>
        </w:tc>
      </w:tr>
      <w:tr w:rsidR="00AC6725" w:rsidRPr="00AC6725" w:rsidTr="00D40D96">
        <w:trPr>
          <w:trHeight w:val="453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1 673 500,00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610 500,00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625 800,00</w:t>
            </w:r>
          </w:p>
        </w:tc>
      </w:tr>
      <w:tr w:rsidR="00AC6725" w:rsidRPr="00AC6725" w:rsidTr="00D40D96">
        <w:trPr>
          <w:trHeight w:val="178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143 100,00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 </w:t>
            </w:r>
          </w:p>
        </w:tc>
      </w:tr>
      <w:tr w:rsidR="00AC6725" w:rsidRPr="00AC6725" w:rsidTr="00D40D96">
        <w:trPr>
          <w:trHeight w:val="315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63 830,00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 </w:t>
            </w:r>
          </w:p>
        </w:tc>
      </w:tr>
      <w:tr w:rsidR="00AC6725" w:rsidRPr="00AC6725" w:rsidTr="00D40D96">
        <w:trPr>
          <w:trHeight w:val="315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Транспорт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6 500 000,00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2 500 000,00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 </w:t>
            </w:r>
          </w:p>
        </w:tc>
      </w:tr>
      <w:tr w:rsidR="00AC6725" w:rsidRPr="00AC6725" w:rsidTr="00D40D96">
        <w:trPr>
          <w:trHeight w:val="379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6 500 000,00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2 500 000,00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 </w:t>
            </w:r>
          </w:p>
        </w:tc>
      </w:tr>
      <w:tr w:rsidR="00AC6725" w:rsidRPr="00AC6725" w:rsidTr="00D40D96">
        <w:trPr>
          <w:trHeight w:val="104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Дорожное хозяйство (дорожные фонды)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53 497 922,70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45 855 900,00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46 162 300,00</w:t>
            </w:r>
          </w:p>
        </w:tc>
      </w:tr>
      <w:tr w:rsidR="00AC6725" w:rsidRPr="00AC6725" w:rsidTr="00D40D96">
        <w:trPr>
          <w:trHeight w:val="250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51 997 922,70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45 855 900,00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46 162 300,00</w:t>
            </w:r>
          </w:p>
        </w:tc>
      </w:tr>
      <w:tr w:rsidR="00AC6725" w:rsidRPr="00AC6725" w:rsidTr="00D40D96">
        <w:trPr>
          <w:trHeight w:val="400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1 500 000,00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 </w:t>
            </w:r>
          </w:p>
        </w:tc>
      </w:tr>
      <w:tr w:rsidR="00AC6725" w:rsidRPr="00AC6725" w:rsidTr="00D40D96">
        <w:trPr>
          <w:trHeight w:val="315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Связь и информатика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753 000,00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 </w:t>
            </w:r>
          </w:p>
        </w:tc>
      </w:tr>
      <w:tr w:rsidR="00AC6725" w:rsidRPr="00AC6725" w:rsidTr="00D40D96">
        <w:trPr>
          <w:trHeight w:val="63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753 000,00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 </w:t>
            </w:r>
          </w:p>
        </w:tc>
      </w:tr>
      <w:tr w:rsidR="00AC6725" w:rsidRPr="00AC6725" w:rsidTr="00D40D96">
        <w:trPr>
          <w:trHeight w:val="63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12 884 200,00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9 121 840,00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9 121 840,00</w:t>
            </w:r>
          </w:p>
        </w:tc>
      </w:tr>
      <w:tr w:rsidR="00AC6725" w:rsidRPr="00AC6725" w:rsidTr="00D40D96">
        <w:trPr>
          <w:trHeight w:val="719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6 679 800,00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5 894 500,00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5 894 500,00</w:t>
            </w:r>
          </w:p>
        </w:tc>
      </w:tr>
      <w:tr w:rsidR="00AC6725" w:rsidRPr="00AC6725" w:rsidTr="00D40D96">
        <w:trPr>
          <w:trHeight w:val="172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 xml:space="preserve">Закупка товаров, работ и услуг для </w:t>
            </w:r>
            <w:r w:rsidRPr="00AC6725">
              <w:rPr>
                <w:rFonts w:eastAsia="Times New Roman"/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lastRenderedPageBreak/>
              <w:t>04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1 844 500,00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480 000,00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480 000,00</w:t>
            </w:r>
          </w:p>
        </w:tc>
      </w:tr>
      <w:tr w:rsidR="00AC6725" w:rsidRPr="00AC6725" w:rsidTr="00D40D96">
        <w:trPr>
          <w:trHeight w:val="180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4 359 900,00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2 747 340,00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2 747 340,00</w:t>
            </w:r>
          </w:p>
        </w:tc>
      </w:tr>
      <w:tr w:rsidR="00AC6725" w:rsidRPr="00AC6725" w:rsidTr="00D40D96">
        <w:trPr>
          <w:trHeight w:val="63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b/>
                <w:bCs/>
                <w:color w:val="000000"/>
              </w:rPr>
            </w:pPr>
            <w:r w:rsidRPr="00AC6725">
              <w:rPr>
                <w:rFonts w:eastAsia="Times New Roman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b/>
                <w:bCs/>
                <w:color w:val="000000"/>
              </w:rPr>
            </w:pPr>
            <w:r w:rsidRPr="00AC6725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b/>
                <w:bCs/>
                <w:color w:val="000000"/>
              </w:rPr>
            </w:pPr>
            <w:r w:rsidRPr="00AC6725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b/>
                <w:bCs/>
                <w:color w:val="000000"/>
              </w:rPr>
            </w:pPr>
            <w:r w:rsidRPr="00AC6725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AC6725">
              <w:rPr>
                <w:rFonts w:eastAsia="Times New Roman"/>
                <w:b/>
                <w:bCs/>
                <w:color w:val="000000"/>
              </w:rPr>
              <w:t>89 410 843,07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AC6725">
              <w:rPr>
                <w:rFonts w:eastAsia="Times New Roman"/>
                <w:b/>
                <w:bCs/>
                <w:color w:val="000000"/>
              </w:rPr>
              <w:t>74 888 473,09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AC6725">
              <w:rPr>
                <w:rFonts w:eastAsia="Times New Roman"/>
                <w:b/>
                <w:bCs/>
                <w:color w:val="000000"/>
              </w:rPr>
              <w:t>247 826 211,61</w:t>
            </w:r>
          </w:p>
        </w:tc>
      </w:tr>
      <w:tr w:rsidR="00AC6725" w:rsidRPr="00AC6725" w:rsidTr="00D40D96">
        <w:trPr>
          <w:trHeight w:val="63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Жилищное хозяйство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1 832 000,00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743 700,00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6 685 000,00</w:t>
            </w:r>
          </w:p>
        </w:tc>
      </w:tr>
      <w:tr w:rsidR="00AC6725" w:rsidRPr="00AC6725" w:rsidTr="00D40D96">
        <w:trPr>
          <w:trHeight w:val="487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1 832 000,00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652 200,00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2 416 200,00</w:t>
            </w:r>
          </w:p>
        </w:tc>
      </w:tr>
      <w:tr w:rsidR="00AC6725" w:rsidRPr="00AC6725" w:rsidTr="00D40D96">
        <w:trPr>
          <w:trHeight w:val="212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400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91 500,00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4 268 800,00</w:t>
            </w:r>
          </w:p>
        </w:tc>
      </w:tr>
      <w:tr w:rsidR="00AC6725" w:rsidRPr="00AC6725" w:rsidTr="00D40D96">
        <w:trPr>
          <w:trHeight w:val="315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Коммунальное хозяйство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27 826 118,78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21 404 800,00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188 270 300,00</w:t>
            </w:r>
          </w:p>
        </w:tc>
      </w:tr>
      <w:tr w:rsidR="00AC6725" w:rsidRPr="00AC6725" w:rsidTr="00D40D96">
        <w:trPr>
          <w:trHeight w:val="455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20 365 618,78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10 352 200,00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177 217 700,00</w:t>
            </w:r>
          </w:p>
        </w:tc>
      </w:tr>
      <w:tr w:rsidR="00AC6725" w:rsidRPr="00AC6725" w:rsidTr="00D40D96">
        <w:trPr>
          <w:trHeight w:val="463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400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 </w:t>
            </w:r>
          </w:p>
        </w:tc>
      </w:tr>
      <w:tr w:rsidR="00AC6725" w:rsidRPr="00AC6725" w:rsidTr="00D40D96">
        <w:trPr>
          <w:trHeight w:val="315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7 310 500,00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11 052 600,00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11 052 600,00</w:t>
            </w:r>
          </w:p>
        </w:tc>
      </w:tr>
      <w:tr w:rsidR="00AC6725" w:rsidRPr="00AC6725" w:rsidTr="00D40D96">
        <w:trPr>
          <w:trHeight w:val="315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Благоустройство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57 440 124,29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50 427 373,09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50 558 311,61</w:t>
            </w:r>
          </w:p>
        </w:tc>
      </w:tr>
      <w:tr w:rsidR="00AC6725" w:rsidRPr="00AC6725" w:rsidTr="00D40D96">
        <w:trPr>
          <w:trHeight w:val="258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25 280 274,29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18 310 244,09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18 441 182,61</w:t>
            </w:r>
          </w:p>
        </w:tc>
      </w:tr>
      <w:tr w:rsidR="00AC6725" w:rsidRPr="00AC6725" w:rsidTr="00D40D96">
        <w:trPr>
          <w:trHeight w:val="394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32 104 640,00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30 609 759,00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30 609 759,00</w:t>
            </w:r>
          </w:p>
        </w:tc>
      </w:tr>
      <w:tr w:rsidR="00AC6725" w:rsidRPr="00AC6725" w:rsidTr="00D40D96">
        <w:trPr>
          <w:trHeight w:val="315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55 210,00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1 507 370,00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1 507 370,00</w:t>
            </w:r>
          </w:p>
        </w:tc>
      </w:tr>
      <w:tr w:rsidR="00AC6725" w:rsidRPr="00AC6725" w:rsidTr="00D40D96">
        <w:trPr>
          <w:trHeight w:val="272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2 312 600,00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2 312 600,00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2 312 600,00</w:t>
            </w:r>
          </w:p>
        </w:tc>
      </w:tr>
      <w:tr w:rsidR="00AC6725" w:rsidRPr="00AC6725" w:rsidTr="00D40D96">
        <w:trPr>
          <w:trHeight w:val="861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2 309 100,00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2 309 100,00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2 309 100,00</w:t>
            </w:r>
          </w:p>
        </w:tc>
      </w:tr>
      <w:tr w:rsidR="00AC6725" w:rsidRPr="00AC6725" w:rsidTr="00D40D96">
        <w:trPr>
          <w:trHeight w:val="314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3 500,00</w:t>
            </w:r>
          </w:p>
        </w:tc>
      </w:tr>
      <w:tr w:rsidR="00AC6725" w:rsidRPr="00AC6725" w:rsidTr="00D40D96">
        <w:trPr>
          <w:trHeight w:val="63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b/>
                <w:bCs/>
                <w:color w:val="000000"/>
              </w:rPr>
            </w:pPr>
            <w:r w:rsidRPr="00AC6725">
              <w:rPr>
                <w:rFonts w:eastAsia="Times New Roman"/>
                <w:b/>
                <w:bCs/>
                <w:color w:val="000000"/>
              </w:rPr>
              <w:t>ОХРАНА ОКРУЖАЮЩЕЙ СРЕДЫ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b/>
                <w:bCs/>
                <w:color w:val="000000"/>
              </w:rPr>
            </w:pPr>
            <w:r w:rsidRPr="00AC6725">
              <w:rPr>
                <w:rFonts w:eastAsia="Times New Roman"/>
                <w:b/>
                <w:bCs/>
                <w:color w:val="000000"/>
              </w:rPr>
              <w:t>06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b/>
                <w:bCs/>
                <w:color w:val="000000"/>
              </w:rPr>
            </w:pPr>
            <w:r w:rsidRPr="00AC6725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b/>
                <w:bCs/>
                <w:color w:val="000000"/>
              </w:rPr>
            </w:pPr>
            <w:r w:rsidRPr="00AC6725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AC6725">
              <w:rPr>
                <w:rFonts w:eastAsia="Times New Roman"/>
                <w:b/>
                <w:bCs/>
                <w:color w:val="000000"/>
              </w:rPr>
              <w:t>7 521 500,00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AC6725">
              <w:rPr>
                <w:rFonts w:eastAsia="Times New Roman"/>
                <w:b/>
                <w:bCs/>
                <w:color w:val="000000"/>
              </w:rPr>
              <w:t>6 873 700,00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AC6725">
              <w:rPr>
                <w:rFonts w:eastAsia="Times New Roman"/>
                <w:b/>
                <w:bCs/>
                <w:color w:val="000000"/>
              </w:rPr>
              <w:t>6 873 700,00</w:t>
            </w:r>
          </w:p>
        </w:tc>
      </w:tr>
      <w:tr w:rsidR="00AC6725" w:rsidRPr="00AC6725" w:rsidTr="00D40D96">
        <w:trPr>
          <w:trHeight w:val="183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7 521 500,00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6 873 700,00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6 873 700,00</w:t>
            </w:r>
          </w:p>
        </w:tc>
      </w:tr>
      <w:tr w:rsidR="00AC6725" w:rsidRPr="00AC6725" w:rsidTr="00D40D96">
        <w:trPr>
          <w:trHeight w:val="333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7 521 500,00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6 873 700,00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6 873 700,00</w:t>
            </w:r>
          </w:p>
        </w:tc>
      </w:tr>
      <w:tr w:rsidR="00AC6725" w:rsidRPr="00AC6725" w:rsidTr="00D40D96">
        <w:trPr>
          <w:trHeight w:val="315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b/>
                <w:bCs/>
                <w:color w:val="000000"/>
              </w:rPr>
            </w:pPr>
            <w:r w:rsidRPr="00AC6725">
              <w:rPr>
                <w:rFonts w:eastAsia="Times New Roman"/>
                <w:b/>
                <w:bCs/>
                <w:color w:val="000000"/>
              </w:rPr>
              <w:t>ОБРАЗОВАНИЕ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b/>
                <w:bCs/>
                <w:color w:val="000000"/>
              </w:rPr>
            </w:pPr>
            <w:r w:rsidRPr="00AC6725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b/>
                <w:bCs/>
                <w:color w:val="000000"/>
              </w:rPr>
            </w:pPr>
            <w:r w:rsidRPr="00AC6725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b/>
                <w:bCs/>
                <w:color w:val="000000"/>
              </w:rPr>
            </w:pPr>
            <w:r w:rsidRPr="00AC6725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AC6725">
              <w:rPr>
                <w:rFonts w:eastAsia="Times New Roman"/>
                <w:b/>
                <w:bCs/>
                <w:color w:val="000000"/>
              </w:rPr>
              <w:t>688 774 821,22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AC6725">
              <w:rPr>
                <w:rFonts w:eastAsia="Times New Roman"/>
                <w:b/>
                <w:bCs/>
                <w:color w:val="000000"/>
              </w:rPr>
              <w:t>699 738 160,30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AC6725">
              <w:rPr>
                <w:rFonts w:eastAsia="Times New Roman"/>
                <w:b/>
                <w:bCs/>
                <w:color w:val="000000"/>
              </w:rPr>
              <w:t>713 478 296,18</w:t>
            </w:r>
          </w:p>
        </w:tc>
      </w:tr>
      <w:tr w:rsidR="00AC6725" w:rsidRPr="00AC6725" w:rsidTr="00D40D96">
        <w:trPr>
          <w:trHeight w:val="315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Дошкольное образование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144 426 067,53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153 017 600,00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155 797 400,00</w:t>
            </w:r>
          </w:p>
        </w:tc>
      </w:tr>
      <w:tr w:rsidR="00AC6725" w:rsidRPr="00AC6725" w:rsidTr="00D40D96">
        <w:trPr>
          <w:trHeight w:val="964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109 402 800,00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109 714 700,00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112 677 600,00</w:t>
            </w:r>
          </w:p>
        </w:tc>
      </w:tr>
      <w:tr w:rsidR="00AC6725" w:rsidRPr="00AC6725" w:rsidTr="00D40D96">
        <w:trPr>
          <w:trHeight w:val="431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34 758 767,53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42 990 400,00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42 807 300,00</w:t>
            </w:r>
          </w:p>
        </w:tc>
      </w:tr>
      <w:tr w:rsidR="00AC6725" w:rsidRPr="00AC6725" w:rsidTr="00D40D96">
        <w:trPr>
          <w:trHeight w:val="315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264 500,00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312 500,00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312 500,00</w:t>
            </w:r>
          </w:p>
        </w:tc>
      </w:tr>
      <w:tr w:rsidR="00AC6725" w:rsidRPr="00AC6725" w:rsidTr="00D40D96">
        <w:trPr>
          <w:trHeight w:val="315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Общее образование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412 798 516,42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421 846 542,30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432 465 969,18</w:t>
            </w:r>
          </w:p>
        </w:tc>
      </w:tr>
      <w:tr w:rsidR="00AC6725" w:rsidRPr="00AC6725" w:rsidTr="00D40D96">
        <w:trPr>
          <w:trHeight w:val="917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AC6725">
              <w:rPr>
                <w:rFonts w:eastAsia="Times New Roman"/>
                <w:color w:val="000000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lastRenderedPageBreak/>
              <w:t>07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237 209 598,10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237 508 549,30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247 967 634,30</w:t>
            </w:r>
          </w:p>
        </w:tc>
      </w:tr>
      <w:tr w:rsidR="00AC6725" w:rsidRPr="00AC6725" w:rsidTr="00D40D96">
        <w:trPr>
          <w:trHeight w:val="241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61 475 003,32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69 836 150,00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70 222 644,88</w:t>
            </w:r>
          </w:p>
        </w:tc>
      </w:tr>
      <w:tr w:rsidR="00AC6725" w:rsidRPr="00AC6725" w:rsidTr="00D40D96">
        <w:trPr>
          <w:trHeight w:val="414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113 892 315,00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114 275 243,00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114 049 090,00</w:t>
            </w:r>
          </w:p>
        </w:tc>
      </w:tr>
      <w:tr w:rsidR="00AC6725" w:rsidRPr="00AC6725" w:rsidTr="00D40D96">
        <w:trPr>
          <w:trHeight w:val="315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221 600,00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226 600,00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226 600,00</w:t>
            </w:r>
          </w:p>
        </w:tc>
      </w:tr>
      <w:tr w:rsidR="00AC6725" w:rsidRPr="00AC6725" w:rsidTr="00D40D96">
        <w:trPr>
          <w:trHeight w:val="315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Дополнительное образование детей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51 021 891,45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46 256 280,00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46 269 480,00</w:t>
            </w:r>
          </w:p>
        </w:tc>
      </w:tr>
      <w:tr w:rsidR="00AC6725" w:rsidRPr="00AC6725" w:rsidTr="00D40D96">
        <w:trPr>
          <w:trHeight w:val="1196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16 551 400,00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16 551 400,00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16 551 400,00</w:t>
            </w:r>
          </w:p>
        </w:tc>
      </w:tr>
      <w:tr w:rsidR="00AC6725" w:rsidRPr="00AC6725" w:rsidTr="00D40D96">
        <w:trPr>
          <w:trHeight w:val="379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4 882 411,45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797 600,00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810 800,00</w:t>
            </w:r>
          </w:p>
        </w:tc>
      </w:tr>
      <w:tr w:rsidR="00AC6725" w:rsidRPr="00AC6725" w:rsidTr="00D40D96">
        <w:trPr>
          <w:trHeight w:val="515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29 360 410,00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28 679 610,00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28 679 610,00</w:t>
            </w:r>
          </w:p>
        </w:tc>
      </w:tr>
      <w:tr w:rsidR="00AC6725" w:rsidRPr="00AC6725" w:rsidTr="00D40D96">
        <w:trPr>
          <w:trHeight w:val="116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227 670,00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227 670,00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227 670,00</w:t>
            </w:r>
          </w:p>
        </w:tc>
      </w:tr>
      <w:tr w:rsidR="00AC6725" w:rsidRPr="00AC6725" w:rsidTr="00D40D96">
        <w:trPr>
          <w:trHeight w:val="247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259 400,00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259 400,00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259 400,00</w:t>
            </w:r>
          </w:p>
        </w:tc>
      </w:tr>
      <w:tr w:rsidR="00AC6725" w:rsidRPr="00AC6725" w:rsidTr="00D40D96">
        <w:trPr>
          <w:trHeight w:val="539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259 400,00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259 400,00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259 400,00</w:t>
            </w:r>
          </w:p>
        </w:tc>
      </w:tr>
      <w:tr w:rsidR="00AC6725" w:rsidRPr="00AC6725" w:rsidTr="00D40D96">
        <w:trPr>
          <w:trHeight w:val="315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Молодежная политика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654 150,00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654 150,00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654 150,00</w:t>
            </w:r>
          </w:p>
        </w:tc>
      </w:tr>
      <w:tr w:rsidR="00AC6725" w:rsidRPr="00AC6725" w:rsidTr="00D40D96">
        <w:trPr>
          <w:trHeight w:val="354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AC6725">
              <w:rPr>
                <w:rFonts w:eastAsia="Times New Roman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lastRenderedPageBreak/>
              <w:t>07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654 150,00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654 150,00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654 150,00</w:t>
            </w:r>
          </w:p>
        </w:tc>
      </w:tr>
      <w:tr w:rsidR="00AC6725" w:rsidRPr="00AC6725" w:rsidTr="00D40D96">
        <w:trPr>
          <w:trHeight w:val="220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lastRenderedPageBreak/>
              <w:t>Другие вопросы в области образования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79 614 795,82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77 704 188,00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78 031 897,00</w:t>
            </w:r>
          </w:p>
        </w:tc>
      </w:tr>
      <w:tr w:rsidR="00AC6725" w:rsidRPr="00AC6725" w:rsidTr="00D40D96">
        <w:trPr>
          <w:trHeight w:val="1074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67 497 092,36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68 030 293,00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68 060 522,00</w:t>
            </w:r>
          </w:p>
        </w:tc>
      </w:tr>
      <w:tr w:rsidR="00AC6725" w:rsidRPr="00AC6725" w:rsidTr="00D40D96">
        <w:trPr>
          <w:trHeight w:val="542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10 968 676,46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8 510 120,00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8 782 520,00</w:t>
            </w:r>
          </w:p>
        </w:tc>
      </w:tr>
      <w:tr w:rsidR="00AC6725" w:rsidRPr="00AC6725" w:rsidTr="00D40D96">
        <w:trPr>
          <w:trHeight w:val="252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429 900,00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431 700,00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449 600,00</w:t>
            </w:r>
          </w:p>
        </w:tc>
      </w:tr>
      <w:tr w:rsidR="00AC6725" w:rsidRPr="00AC6725" w:rsidTr="00D40D96">
        <w:trPr>
          <w:trHeight w:val="130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719 127,00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732 075,00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739 255,00</w:t>
            </w:r>
          </w:p>
        </w:tc>
      </w:tr>
      <w:tr w:rsidR="00AC6725" w:rsidRPr="00AC6725" w:rsidTr="00D40D96">
        <w:trPr>
          <w:trHeight w:val="277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b/>
                <w:bCs/>
                <w:color w:val="000000"/>
              </w:rPr>
            </w:pPr>
            <w:r w:rsidRPr="00AC6725">
              <w:rPr>
                <w:rFonts w:eastAsia="Times New Roman"/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b/>
                <w:bCs/>
                <w:color w:val="000000"/>
              </w:rPr>
            </w:pPr>
            <w:r w:rsidRPr="00AC6725">
              <w:rPr>
                <w:rFonts w:eastAsia="Times New Roman"/>
                <w:b/>
                <w:bCs/>
                <w:color w:val="000000"/>
              </w:rPr>
              <w:t>08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b/>
                <w:bCs/>
                <w:color w:val="000000"/>
              </w:rPr>
            </w:pPr>
            <w:r w:rsidRPr="00AC6725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b/>
                <w:bCs/>
                <w:color w:val="000000"/>
              </w:rPr>
            </w:pPr>
            <w:r w:rsidRPr="00AC6725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AC6725">
              <w:rPr>
                <w:rFonts w:eastAsia="Times New Roman"/>
                <w:b/>
                <w:bCs/>
                <w:color w:val="000000"/>
              </w:rPr>
              <w:t>167 223 994,94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AC6725">
              <w:rPr>
                <w:rFonts w:eastAsia="Times New Roman"/>
                <w:b/>
                <w:bCs/>
                <w:color w:val="000000"/>
              </w:rPr>
              <w:t>129 568 663,64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AC6725">
              <w:rPr>
                <w:rFonts w:eastAsia="Times New Roman"/>
                <w:b/>
                <w:bCs/>
                <w:color w:val="000000"/>
              </w:rPr>
              <w:t>143 488 168,12</w:t>
            </w:r>
          </w:p>
        </w:tc>
      </w:tr>
      <w:tr w:rsidR="00AC6725" w:rsidRPr="00AC6725" w:rsidTr="00D40D96">
        <w:trPr>
          <w:trHeight w:val="63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Культура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105 026 772,10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82 992 430,14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85 521 563,12</w:t>
            </w:r>
          </w:p>
        </w:tc>
      </w:tr>
      <w:tr w:rsidR="00AC6725" w:rsidRPr="00AC6725" w:rsidTr="00D40D96">
        <w:trPr>
          <w:trHeight w:val="696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42 208 120,00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26 818 250,00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26 818 250,00</w:t>
            </w:r>
          </w:p>
        </w:tc>
      </w:tr>
      <w:tr w:rsidR="00AC6725" w:rsidRPr="00AC6725" w:rsidTr="00D40D96">
        <w:trPr>
          <w:trHeight w:val="303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5 362 141,70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3 665 080,14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3 694 213,12</w:t>
            </w:r>
          </w:p>
        </w:tc>
      </w:tr>
      <w:tr w:rsidR="00AC6725" w:rsidRPr="00AC6725" w:rsidTr="00D40D96">
        <w:trPr>
          <w:trHeight w:val="453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57 456 010,40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52 500 000,00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55 000 000,00</w:t>
            </w:r>
          </w:p>
        </w:tc>
      </w:tr>
      <w:tr w:rsidR="00AC6725" w:rsidRPr="00AC6725" w:rsidTr="00D40D96">
        <w:trPr>
          <w:trHeight w:val="315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500,00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9 100,00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9 100,00</w:t>
            </w:r>
          </w:p>
        </w:tc>
      </w:tr>
      <w:tr w:rsidR="00AC6725" w:rsidRPr="00AC6725" w:rsidTr="00D40D96">
        <w:trPr>
          <w:trHeight w:val="285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 xml:space="preserve">Другие вопросы в области культуры, </w:t>
            </w:r>
            <w:r w:rsidRPr="00AC6725">
              <w:rPr>
                <w:rFonts w:eastAsia="Times New Roman"/>
                <w:color w:val="000000"/>
              </w:rPr>
              <w:lastRenderedPageBreak/>
              <w:t>кинематографии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lastRenderedPageBreak/>
              <w:t>08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62 197 222,84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46 576 233,50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57 966 605,00</w:t>
            </w:r>
          </w:p>
        </w:tc>
      </w:tr>
      <w:tr w:rsidR="00AC6725" w:rsidRPr="00AC6725" w:rsidTr="00D40D96">
        <w:trPr>
          <w:trHeight w:val="1144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61 777 915,14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45 340 418,50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56 730 790,00</w:t>
            </w:r>
          </w:p>
        </w:tc>
      </w:tr>
      <w:tr w:rsidR="00AC6725" w:rsidRPr="00AC6725" w:rsidTr="00D40D96">
        <w:trPr>
          <w:trHeight w:val="172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416 807,70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1 235 815,00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1 235 815,00</w:t>
            </w:r>
          </w:p>
        </w:tc>
      </w:tr>
      <w:tr w:rsidR="00AC6725" w:rsidRPr="00AC6725" w:rsidTr="00D40D96">
        <w:trPr>
          <w:trHeight w:val="315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2 500,00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 </w:t>
            </w:r>
          </w:p>
        </w:tc>
      </w:tr>
      <w:tr w:rsidR="00AC6725" w:rsidRPr="00AC6725" w:rsidTr="00D40D96">
        <w:trPr>
          <w:trHeight w:val="315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b/>
                <w:bCs/>
                <w:color w:val="000000"/>
              </w:rPr>
            </w:pPr>
            <w:r w:rsidRPr="00AC6725">
              <w:rPr>
                <w:rFonts w:eastAsia="Times New Roman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b/>
                <w:bCs/>
                <w:color w:val="000000"/>
              </w:rPr>
            </w:pPr>
            <w:r w:rsidRPr="00AC6725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b/>
                <w:bCs/>
                <w:color w:val="000000"/>
              </w:rPr>
            </w:pPr>
            <w:r w:rsidRPr="00AC6725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b/>
                <w:bCs/>
                <w:color w:val="000000"/>
              </w:rPr>
            </w:pPr>
            <w:r w:rsidRPr="00AC6725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AC6725">
              <w:rPr>
                <w:rFonts w:eastAsia="Times New Roman"/>
                <w:b/>
                <w:bCs/>
                <w:color w:val="000000"/>
              </w:rPr>
              <w:t>45 445 863,61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AC6725">
              <w:rPr>
                <w:rFonts w:eastAsia="Times New Roman"/>
                <w:b/>
                <w:bCs/>
                <w:color w:val="000000"/>
              </w:rPr>
              <w:t>29 573 630,00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AC6725">
              <w:rPr>
                <w:rFonts w:eastAsia="Times New Roman"/>
                <w:b/>
                <w:bCs/>
                <w:color w:val="000000"/>
              </w:rPr>
              <w:t>31 779 191,00</w:t>
            </w:r>
          </w:p>
        </w:tc>
      </w:tr>
      <w:tr w:rsidR="00AC6725" w:rsidRPr="00AC6725" w:rsidTr="00D40D96">
        <w:trPr>
          <w:trHeight w:val="315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Пенсионное обеспечение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9 342 340,00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2 133 961,00</w:t>
            </w:r>
          </w:p>
        </w:tc>
      </w:tr>
      <w:tr w:rsidR="00AC6725" w:rsidRPr="00AC6725" w:rsidTr="00D40D96">
        <w:trPr>
          <w:trHeight w:val="630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9 342 340,00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2 133 961,00</w:t>
            </w:r>
          </w:p>
        </w:tc>
      </w:tr>
      <w:tr w:rsidR="00AC6725" w:rsidRPr="00AC6725" w:rsidTr="00D40D96">
        <w:trPr>
          <w:trHeight w:val="315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Социальное обеспечение населения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5 902 800,00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197 130,00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247 130,00</w:t>
            </w:r>
          </w:p>
        </w:tc>
      </w:tr>
      <w:tr w:rsidR="00AC6725" w:rsidRPr="00AC6725" w:rsidTr="00D40D96">
        <w:trPr>
          <w:trHeight w:val="79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5 902 800,00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197 130,00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247 130,00</w:t>
            </w:r>
          </w:p>
        </w:tc>
      </w:tr>
      <w:tr w:rsidR="00AC6725" w:rsidRPr="00AC6725" w:rsidTr="00D40D96">
        <w:trPr>
          <w:trHeight w:val="315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Охрана семьи и детства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27 698 423,61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29 176 500,00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29 198 100,00</w:t>
            </w:r>
          </w:p>
        </w:tc>
      </w:tr>
      <w:tr w:rsidR="00AC6725" w:rsidRPr="00AC6725" w:rsidTr="00D40D96">
        <w:trPr>
          <w:trHeight w:val="272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419 123,61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419 100,00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419 100,00</w:t>
            </w:r>
          </w:p>
        </w:tc>
      </w:tr>
      <w:tr w:rsidR="00AC6725" w:rsidRPr="00AC6725" w:rsidTr="00D40D96">
        <w:trPr>
          <w:trHeight w:val="63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1 869 300,00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3 347 400,00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3 369 000,00</w:t>
            </w:r>
          </w:p>
        </w:tc>
      </w:tr>
      <w:tr w:rsidR="00AC6725" w:rsidRPr="00AC6725" w:rsidTr="00D40D96">
        <w:trPr>
          <w:trHeight w:val="294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400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25 410 000,00</w:t>
            </w:r>
          </w:p>
        </w:tc>
      </w:tr>
      <w:tr w:rsidR="00AC6725" w:rsidRPr="00AC6725" w:rsidTr="00D40D96">
        <w:trPr>
          <w:trHeight w:val="306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2 502 300,00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200 000,00</w:t>
            </w:r>
          </w:p>
        </w:tc>
      </w:tr>
      <w:tr w:rsidR="00AC6725" w:rsidRPr="00AC6725" w:rsidTr="00D40D96">
        <w:trPr>
          <w:trHeight w:val="410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200 000,00</w:t>
            </w:r>
          </w:p>
        </w:tc>
      </w:tr>
      <w:tr w:rsidR="00AC6725" w:rsidRPr="00AC6725" w:rsidTr="00D40D96">
        <w:trPr>
          <w:trHeight w:val="559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2 302 300,00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 </w:t>
            </w:r>
          </w:p>
        </w:tc>
      </w:tr>
      <w:tr w:rsidR="00AC6725" w:rsidRPr="00AC6725" w:rsidTr="00D40D96">
        <w:trPr>
          <w:trHeight w:val="429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b/>
                <w:bCs/>
                <w:color w:val="000000"/>
              </w:rPr>
            </w:pPr>
            <w:r w:rsidRPr="00AC6725">
              <w:rPr>
                <w:rFonts w:eastAsia="Times New Roman"/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b/>
                <w:bCs/>
                <w:color w:val="000000"/>
              </w:rPr>
            </w:pPr>
            <w:r w:rsidRPr="00AC6725">
              <w:rPr>
                <w:rFonts w:eastAsia="Times New Roman"/>
                <w:b/>
                <w:bCs/>
                <w:color w:val="000000"/>
              </w:rPr>
              <w:t>11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b/>
                <w:bCs/>
                <w:color w:val="000000"/>
              </w:rPr>
            </w:pPr>
            <w:r w:rsidRPr="00AC6725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b/>
                <w:bCs/>
                <w:color w:val="000000"/>
              </w:rPr>
            </w:pPr>
            <w:r w:rsidRPr="00AC6725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AC6725">
              <w:rPr>
                <w:rFonts w:eastAsia="Times New Roman"/>
                <w:b/>
                <w:bCs/>
                <w:color w:val="000000"/>
              </w:rPr>
              <w:t>2 415 190,00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AC6725">
              <w:rPr>
                <w:rFonts w:eastAsia="Times New Roman"/>
                <w:b/>
                <w:bCs/>
                <w:color w:val="000000"/>
              </w:rPr>
              <w:t>836 700,00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AC6725">
              <w:rPr>
                <w:rFonts w:eastAsia="Times New Roman"/>
                <w:b/>
                <w:bCs/>
                <w:color w:val="000000"/>
              </w:rPr>
              <w:t>836 700,00</w:t>
            </w:r>
          </w:p>
        </w:tc>
      </w:tr>
      <w:tr w:rsidR="00AC6725" w:rsidRPr="00AC6725" w:rsidTr="00D40D96">
        <w:trPr>
          <w:trHeight w:val="315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Массовый спорт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1 578 490,00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 </w:t>
            </w:r>
          </w:p>
        </w:tc>
      </w:tr>
      <w:tr w:rsidR="00AC6725" w:rsidRPr="00AC6725" w:rsidTr="00D40D96">
        <w:trPr>
          <w:trHeight w:val="1092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160 000,00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 </w:t>
            </w:r>
          </w:p>
        </w:tc>
      </w:tr>
      <w:tr w:rsidR="00AC6725" w:rsidRPr="00AC6725" w:rsidTr="00D40D96">
        <w:trPr>
          <w:trHeight w:val="389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1 418 490,00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 </w:t>
            </w:r>
          </w:p>
        </w:tc>
      </w:tr>
      <w:tr w:rsidR="00AC6725" w:rsidRPr="00AC6725" w:rsidTr="00D40D96">
        <w:trPr>
          <w:trHeight w:val="256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Другие вопросы в области физической культуры и спорта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836 700,00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836 700,00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836 700,00</w:t>
            </w:r>
          </w:p>
        </w:tc>
      </w:tr>
      <w:tr w:rsidR="00AC6725" w:rsidRPr="00AC6725" w:rsidTr="00D40D96">
        <w:trPr>
          <w:trHeight w:val="973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826 700,00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826 700,00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826 700,00</w:t>
            </w:r>
          </w:p>
        </w:tc>
      </w:tr>
      <w:tr w:rsidR="00AC6725" w:rsidRPr="00AC6725" w:rsidTr="00D40D96">
        <w:trPr>
          <w:trHeight w:val="439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9 000,00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10 000,00</w:t>
            </w:r>
          </w:p>
        </w:tc>
      </w:tr>
      <w:tr w:rsidR="00AC6725" w:rsidRPr="00AC6725" w:rsidTr="00D40D96">
        <w:trPr>
          <w:trHeight w:val="315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1 000,00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 </w:t>
            </w:r>
          </w:p>
        </w:tc>
      </w:tr>
      <w:tr w:rsidR="00AC6725" w:rsidRPr="00AC6725" w:rsidTr="00D40D96">
        <w:trPr>
          <w:trHeight w:val="63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b/>
                <w:bCs/>
                <w:color w:val="000000"/>
              </w:rPr>
            </w:pPr>
            <w:r w:rsidRPr="00AC6725">
              <w:rPr>
                <w:rFonts w:eastAsia="Times New Roman"/>
                <w:b/>
                <w:bCs/>
                <w:color w:val="000000"/>
              </w:rPr>
              <w:t>СРЕДСТВА МАССОВОЙ ИНФОРМАЦИИ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b/>
                <w:bCs/>
                <w:color w:val="000000"/>
              </w:rPr>
            </w:pPr>
            <w:r w:rsidRPr="00AC6725">
              <w:rPr>
                <w:rFonts w:eastAsia="Times New Roman"/>
                <w:b/>
                <w:bCs/>
                <w:color w:val="000000"/>
              </w:rPr>
              <w:t>12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b/>
                <w:bCs/>
                <w:color w:val="000000"/>
              </w:rPr>
            </w:pPr>
            <w:r w:rsidRPr="00AC6725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b/>
                <w:bCs/>
                <w:color w:val="000000"/>
              </w:rPr>
            </w:pPr>
            <w:r w:rsidRPr="00AC6725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AC6725">
              <w:rPr>
                <w:rFonts w:eastAsia="Times New Roman"/>
                <w:b/>
                <w:bCs/>
                <w:color w:val="000000"/>
              </w:rPr>
              <w:t>3 408 500,00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AC6725">
              <w:rPr>
                <w:rFonts w:eastAsia="Times New Roman"/>
                <w:b/>
                <w:bCs/>
                <w:color w:val="000000"/>
              </w:rPr>
              <w:t>3 408 500,00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AC6725">
              <w:rPr>
                <w:rFonts w:eastAsia="Times New Roman"/>
                <w:b/>
                <w:bCs/>
                <w:color w:val="000000"/>
              </w:rPr>
              <w:t>3 408 500,00</w:t>
            </w:r>
          </w:p>
        </w:tc>
      </w:tr>
      <w:tr w:rsidR="00AC6725" w:rsidRPr="00AC6725" w:rsidTr="00D40D96">
        <w:trPr>
          <w:trHeight w:val="115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Периодическая печать и издательства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3 408 500,00</w:t>
            </w:r>
          </w:p>
        </w:tc>
      </w:tr>
      <w:tr w:rsidR="00AC6725" w:rsidRPr="00AC6725" w:rsidTr="00D40D96">
        <w:trPr>
          <w:trHeight w:val="130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3 408 500,00</w:t>
            </w:r>
          </w:p>
        </w:tc>
      </w:tr>
      <w:tr w:rsidR="00AC6725" w:rsidRPr="00AC6725" w:rsidTr="00D40D96">
        <w:trPr>
          <w:trHeight w:val="418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b/>
                <w:bCs/>
                <w:color w:val="000000"/>
              </w:rPr>
            </w:pPr>
            <w:r w:rsidRPr="00AC6725">
              <w:rPr>
                <w:rFonts w:eastAsia="Times New Roman"/>
                <w:b/>
                <w:bCs/>
                <w:color w:val="000000"/>
              </w:rPr>
              <w:t xml:space="preserve">ОБСЛУЖИВАНИЕ </w:t>
            </w:r>
            <w:r w:rsidRPr="00AC6725">
              <w:rPr>
                <w:rFonts w:eastAsia="Times New Roman"/>
                <w:b/>
                <w:bCs/>
                <w:color w:val="000000"/>
              </w:rPr>
              <w:lastRenderedPageBreak/>
              <w:t>ГОСУДАРСТВЕННОГО (МУНИЦИПАЛЬНОГО) ДОЛГА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b/>
                <w:bCs/>
                <w:color w:val="000000"/>
              </w:rPr>
            </w:pPr>
            <w:r w:rsidRPr="00AC6725">
              <w:rPr>
                <w:rFonts w:eastAsia="Times New Roman"/>
                <w:b/>
                <w:bCs/>
                <w:color w:val="000000"/>
              </w:rPr>
              <w:lastRenderedPageBreak/>
              <w:t>13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b/>
                <w:bCs/>
                <w:color w:val="000000"/>
              </w:rPr>
            </w:pPr>
            <w:r w:rsidRPr="00AC6725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b/>
                <w:bCs/>
                <w:color w:val="000000"/>
              </w:rPr>
            </w:pPr>
            <w:r w:rsidRPr="00AC6725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AC6725">
              <w:rPr>
                <w:rFonts w:eastAsia="Times New Roman"/>
                <w:b/>
                <w:bCs/>
                <w:color w:val="000000"/>
              </w:rPr>
              <w:t>15 100,00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AC6725">
              <w:rPr>
                <w:rFonts w:eastAsia="Times New Roman"/>
                <w:b/>
                <w:bCs/>
                <w:color w:val="000000"/>
              </w:rPr>
              <w:t>8 900,00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AC6725">
              <w:rPr>
                <w:rFonts w:eastAsia="Times New Roman"/>
                <w:b/>
                <w:bCs/>
                <w:color w:val="000000"/>
              </w:rPr>
              <w:t>8 900,00</w:t>
            </w:r>
          </w:p>
        </w:tc>
      </w:tr>
      <w:tr w:rsidR="00AC6725" w:rsidRPr="00AC6725" w:rsidTr="00D40D96">
        <w:trPr>
          <w:trHeight w:val="143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lastRenderedPageBreak/>
              <w:t>Обслуживание государственного (муниципального) внутреннего долга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15 100,00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8 900,00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8 900,00</w:t>
            </w:r>
          </w:p>
        </w:tc>
      </w:tr>
      <w:tr w:rsidR="00AC6725" w:rsidRPr="00AC6725" w:rsidTr="00D40D96">
        <w:trPr>
          <w:trHeight w:val="63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700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15 100,00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8 900,00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color w:val="000000"/>
              </w:rPr>
            </w:pPr>
            <w:r w:rsidRPr="00AC6725">
              <w:rPr>
                <w:rFonts w:eastAsia="Times New Roman"/>
                <w:color w:val="000000"/>
              </w:rPr>
              <w:t>8 900,00</w:t>
            </w:r>
          </w:p>
        </w:tc>
      </w:tr>
      <w:tr w:rsidR="00AC6725" w:rsidRPr="00AC6725" w:rsidTr="00D40D96">
        <w:trPr>
          <w:trHeight w:val="315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b/>
                <w:bCs/>
                <w:color w:val="000000"/>
              </w:rPr>
            </w:pPr>
            <w:r w:rsidRPr="00AC6725">
              <w:rPr>
                <w:rFonts w:eastAsia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b/>
                <w:bCs/>
                <w:color w:val="000000"/>
              </w:rPr>
            </w:pPr>
            <w:r w:rsidRPr="00AC6725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b/>
                <w:bCs/>
                <w:color w:val="000000"/>
              </w:rPr>
            </w:pPr>
            <w:r w:rsidRPr="00AC6725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rPr>
                <w:rFonts w:eastAsia="Times New Roman"/>
                <w:b/>
                <w:bCs/>
                <w:color w:val="000000"/>
              </w:rPr>
            </w:pPr>
            <w:r w:rsidRPr="00AC6725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8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AC6725">
              <w:rPr>
                <w:rFonts w:eastAsia="Times New Roman"/>
                <w:b/>
                <w:bCs/>
                <w:color w:val="000000"/>
              </w:rPr>
              <w:t>1 262 114 023,78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AC6725">
              <w:rPr>
                <w:rFonts w:eastAsia="Times New Roman"/>
                <w:b/>
                <w:bCs/>
                <w:color w:val="000000"/>
              </w:rPr>
              <w:t>1 168 246 667,03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725" w:rsidRPr="00AC6725" w:rsidRDefault="00AC6725" w:rsidP="00AC672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AC6725">
              <w:rPr>
                <w:rFonts w:eastAsia="Times New Roman"/>
                <w:b/>
                <w:bCs/>
                <w:color w:val="000000"/>
              </w:rPr>
              <w:t>1 369 411 506,91</w:t>
            </w:r>
          </w:p>
        </w:tc>
      </w:tr>
    </w:tbl>
    <w:p w:rsidR="00DB6A4E" w:rsidRDefault="00DB6A4E">
      <w:bookmarkStart w:id="0" w:name="_GoBack"/>
      <w:bookmarkEnd w:id="0"/>
    </w:p>
    <w:sectPr w:rsidR="00DB6A4E" w:rsidSect="0047696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3"/>
    <w:multiLevelType w:val="multilevel"/>
    <w:tmpl w:val="00000003"/>
    <w:name w:val="WW8Num5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1">
      <w:start w:val="5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Arial" w:hAnsi="Arial" w:cs="Arial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Arial" w:hAnsi="Arial" w:cs="Arial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ascii="Arial" w:hAnsi="Arial" w:cs="Arial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Arial" w:hAnsi="Arial" w:cs="Arial" w:hint="default"/>
        <w:sz w:val="24"/>
        <w:szCs w:val="24"/>
      </w:rPr>
    </w:lvl>
  </w:abstractNum>
  <w:abstractNum w:abstractNumId="3">
    <w:nsid w:val="0D2C797A"/>
    <w:multiLevelType w:val="hybridMultilevel"/>
    <w:tmpl w:val="BAACCD56"/>
    <w:lvl w:ilvl="0" w:tplc="49E2D4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D7E4AD7"/>
    <w:multiLevelType w:val="multilevel"/>
    <w:tmpl w:val="AEDCC14E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936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44" w:hanging="1800"/>
      </w:pPr>
      <w:rPr>
        <w:rFonts w:hint="default"/>
      </w:rPr>
    </w:lvl>
  </w:abstractNum>
  <w:abstractNum w:abstractNumId="5">
    <w:nsid w:val="123769DB"/>
    <w:multiLevelType w:val="multilevel"/>
    <w:tmpl w:val="1C80AF8C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15A47292"/>
    <w:multiLevelType w:val="hybridMultilevel"/>
    <w:tmpl w:val="525E62FC"/>
    <w:lvl w:ilvl="0" w:tplc="7804BBB2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15C84189"/>
    <w:multiLevelType w:val="multilevel"/>
    <w:tmpl w:val="F18E87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">
    <w:nsid w:val="16382642"/>
    <w:multiLevelType w:val="multilevel"/>
    <w:tmpl w:val="E5A482E2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894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9">
    <w:nsid w:val="35D91122"/>
    <w:multiLevelType w:val="multilevel"/>
    <w:tmpl w:val="8F42401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>
    <w:nsid w:val="3AC67CC3"/>
    <w:multiLevelType w:val="multilevel"/>
    <w:tmpl w:val="C3B8EAC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1">
    <w:nsid w:val="6888053D"/>
    <w:multiLevelType w:val="multilevel"/>
    <w:tmpl w:val="51406900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76BC6104"/>
    <w:multiLevelType w:val="hybridMultilevel"/>
    <w:tmpl w:val="FB9E8B3A"/>
    <w:lvl w:ilvl="0" w:tplc="FD36830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9"/>
  </w:num>
  <w:num w:numId="6">
    <w:abstractNumId w:val="8"/>
  </w:num>
  <w:num w:numId="7">
    <w:abstractNumId w:val="5"/>
  </w:num>
  <w:num w:numId="8">
    <w:abstractNumId w:val="11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967"/>
    <w:rsid w:val="00476967"/>
    <w:rsid w:val="00AC6725"/>
    <w:rsid w:val="00DB6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96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76967"/>
    <w:pPr>
      <w:keepNext/>
      <w:keepLines/>
      <w:spacing w:before="240" w:line="259" w:lineRule="auto"/>
      <w:outlineLvl w:val="0"/>
    </w:pPr>
    <w:rPr>
      <w:rFonts w:ascii="Calibri Light" w:eastAsia="Times New Roman" w:hAnsi="Calibri Light"/>
      <w:color w:val="2E74B5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476967"/>
    <w:pPr>
      <w:keepNext/>
      <w:keepLines/>
      <w:spacing w:before="40" w:line="259" w:lineRule="auto"/>
      <w:outlineLvl w:val="1"/>
    </w:pPr>
    <w:rPr>
      <w:rFonts w:ascii="Calibri Light" w:eastAsia="Times New Roman" w:hAnsi="Calibri Light"/>
      <w:color w:val="2E74B5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76967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476967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3">
    <w:name w:val="Balloon Text"/>
    <w:basedOn w:val="a"/>
    <w:link w:val="a4"/>
    <w:uiPriority w:val="99"/>
    <w:unhideWhenUsed/>
    <w:rsid w:val="0047696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476967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nhideWhenUsed/>
    <w:rsid w:val="0047696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76967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47696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476967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7696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9">
    <w:name w:val="No Spacing"/>
    <w:uiPriority w:val="1"/>
    <w:qFormat/>
    <w:rsid w:val="0047696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47696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476967"/>
  </w:style>
  <w:style w:type="paragraph" w:styleId="ab">
    <w:name w:val="Normal (Web)"/>
    <w:basedOn w:val="a"/>
    <w:uiPriority w:val="99"/>
    <w:rsid w:val="00476967"/>
    <w:pPr>
      <w:spacing w:before="33" w:after="33"/>
    </w:pPr>
    <w:rPr>
      <w:rFonts w:ascii="Arial" w:eastAsia="Arial Unicode MS" w:hAnsi="Arial" w:cs="Arial"/>
      <w:color w:val="332E2D"/>
      <w:spacing w:val="2"/>
    </w:rPr>
  </w:style>
  <w:style w:type="paragraph" w:styleId="ac">
    <w:name w:val="Body Text"/>
    <w:basedOn w:val="a"/>
    <w:link w:val="ad"/>
    <w:rsid w:val="00476967"/>
    <w:pPr>
      <w:spacing w:after="120"/>
    </w:pPr>
    <w:rPr>
      <w:rFonts w:ascii="Arial" w:eastAsia="Times New Roman" w:hAnsi="Arial"/>
      <w:szCs w:val="20"/>
    </w:rPr>
  </w:style>
  <w:style w:type="character" w:customStyle="1" w:styleId="ad">
    <w:name w:val="Основной текст Знак"/>
    <w:basedOn w:val="a0"/>
    <w:link w:val="ac"/>
    <w:rsid w:val="00476967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1">
    <w:name w:val="Обычный2"/>
    <w:rsid w:val="004769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1"/>
    <w:rsid w:val="004769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mrcssattr">
    <w:name w:val="msonormal_mr_css_attr"/>
    <w:basedOn w:val="a"/>
    <w:rsid w:val="00476967"/>
    <w:pPr>
      <w:spacing w:before="100" w:beforeAutospacing="1" w:after="100" w:afterAutospacing="1"/>
    </w:pPr>
    <w:rPr>
      <w:rFonts w:eastAsia="Times New Roman"/>
    </w:rPr>
  </w:style>
  <w:style w:type="table" w:styleId="ae">
    <w:name w:val="Table Grid"/>
    <w:basedOn w:val="a1"/>
    <w:uiPriority w:val="39"/>
    <w:rsid w:val="0047696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0">
    <w:name w:val="WW8Num1z0"/>
    <w:rsid w:val="00476967"/>
    <w:rPr>
      <w:rFonts w:ascii="Arial" w:hAnsi="Arial" w:cs="Arial" w:hint="default"/>
      <w:sz w:val="24"/>
      <w:szCs w:val="24"/>
    </w:rPr>
  </w:style>
  <w:style w:type="character" w:customStyle="1" w:styleId="WW8Num1z1">
    <w:name w:val="WW8Num1z1"/>
    <w:rsid w:val="00476967"/>
    <w:rPr>
      <w:rFonts w:ascii="Arial" w:hAnsi="Arial" w:cs="Arial" w:hint="default"/>
      <w:sz w:val="24"/>
    </w:rPr>
  </w:style>
  <w:style w:type="character" w:customStyle="1" w:styleId="WW8Num2z0">
    <w:name w:val="WW8Num2z0"/>
    <w:rsid w:val="00476967"/>
  </w:style>
  <w:style w:type="character" w:customStyle="1" w:styleId="WW8Num2z1">
    <w:name w:val="WW8Num2z1"/>
    <w:rsid w:val="00476967"/>
  </w:style>
  <w:style w:type="character" w:customStyle="1" w:styleId="WW8Num2z2">
    <w:name w:val="WW8Num2z2"/>
    <w:rsid w:val="00476967"/>
  </w:style>
  <w:style w:type="character" w:customStyle="1" w:styleId="WW8Num2z3">
    <w:name w:val="WW8Num2z3"/>
    <w:rsid w:val="00476967"/>
  </w:style>
  <w:style w:type="character" w:customStyle="1" w:styleId="WW8Num2z4">
    <w:name w:val="WW8Num2z4"/>
    <w:rsid w:val="00476967"/>
  </w:style>
  <w:style w:type="character" w:customStyle="1" w:styleId="WW8Num2z5">
    <w:name w:val="WW8Num2z5"/>
    <w:rsid w:val="00476967"/>
  </w:style>
  <w:style w:type="character" w:customStyle="1" w:styleId="WW8Num2z6">
    <w:name w:val="WW8Num2z6"/>
    <w:rsid w:val="00476967"/>
  </w:style>
  <w:style w:type="character" w:customStyle="1" w:styleId="WW8Num2z7">
    <w:name w:val="WW8Num2z7"/>
    <w:rsid w:val="00476967"/>
  </w:style>
  <w:style w:type="character" w:customStyle="1" w:styleId="WW8Num2z8">
    <w:name w:val="WW8Num2z8"/>
    <w:rsid w:val="00476967"/>
  </w:style>
  <w:style w:type="character" w:customStyle="1" w:styleId="WW8Num3z0">
    <w:name w:val="WW8Num3z0"/>
    <w:rsid w:val="00476967"/>
    <w:rPr>
      <w:rFonts w:hint="default"/>
    </w:rPr>
  </w:style>
  <w:style w:type="character" w:customStyle="1" w:styleId="WW8Num4z0">
    <w:name w:val="WW8Num4z0"/>
    <w:rsid w:val="00476967"/>
    <w:rPr>
      <w:rFonts w:hint="default"/>
      <w:sz w:val="24"/>
    </w:rPr>
  </w:style>
  <w:style w:type="character" w:customStyle="1" w:styleId="WW8Num4z1">
    <w:name w:val="WW8Num4z1"/>
    <w:rsid w:val="00476967"/>
  </w:style>
  <w:style w:type="character" w:customStyle="1" w:styleId="WW8Num4z2">
    <w:name w:val="WW8Num4z2"/>
    <w:rsid w:val="00476967"/>
  </w:style>
  <w:style w:type="character" w:customStyle="1" w:styleId="WW8Num4z3">
    <w:name w:val="WW8Num4z3"/>
    <w:rsid w:val="00476967"/>
  </w:style>
  <w:style w:type="character" w:customStyle="1" w:styleId="WW8Num4z4">
    <w:name w:val="WW8Num4z4"/>
    <w:rsid w:val="00476967"/>
  </w:style>
  <w:style w:type="character" w:customStyle="1" w:styleId="WW8Num4z5">
    <w:name w:val="WW8Num4z5"/>
    <w:rsid w:val="00476967"/>
  </w:style>
  <w:style w:type="character" w:customStyle="1" w:styleId="WW8Num4z6">
    <w:name w:val="WW8Num4z6"/>
    <w:rsid w:val="00476967"/>
  </w:style>
  <w:style w:type="character" w:customStyle="1" w:styleId="WW8Num4z7">
    <w:name w:val="WW8Num4z7"/>
    <w:rsid w:val="00476967"/>
  </w:style>
  <w:style w:type="character" w:customStyle="1" w:styleId="WW8Num4z8">
    <w:name w:val="WW8Num4z8"/>
    <w:rsid w:val="00476967"/>
  </w:style>
  <w:style w:type="character" w:customStyle="1" w:styleId="WW8Num5z0">
    <w:name w:val="WW8Num5z0"/>
    <w:rsid w:val="00476967"/>
    <w:rPr>
      <w:rFonts w:ascii="Arial" w:hAnsi="Arial" w:cs="Arial" w:hint="default"/>
      <w:sz w:val="24"/>
      <w:szCs w:val="24"/>
    </w:rPr>
  </w:style>
  <w:style w:type="character" w:customStyle="1" w:styleId="WW8Num6z0">
    <w:name w:val="WW8Num6z0"/>
    <w:rsid w:val="00476967"/>
    <w:rPr>
      <w:rFonts w:hint="default"/>
    </w:rPr>
  </w:style>
  <w:style w:type="character" w:customStyle="1" w:styleId="6">
    <w:name w:val="Основной шрифт абзаца6"/>
    <w:rsid w:val="00476967"/>
  </w:style>
  <w:style w:type="character" w:customStyle="1" w:styleId="WW8Num1z2">
    <w:name w:val="WW8Num1z2"/>
    <w:rsid w:val="00476967"/>
  </w:style>
  <w:style w:type="character" w:customStyle="1" w:styleId="WW8Num1z3">
    <w:name w:val="WW8Num1z3"/>
    <w:rsid w:val="00476967"/>
  </w:style>
  <w:style w:type="character" w:customStyle="1" w:styleId="WW8Num1z4">
    <w:name w:val="WW8Num1z4"/>
    <w:rsid w:val="00476967"/>
  </w:style>
  <w:style w:type="character" w:customStyle="1" w:styleId="WW8Num1z5">
    <w:name w:val="WW8Num1z5"/>
    <w:rsid w:val="00476967"/>
  </w:style>
  <w:style w:type="character" w:customStyle="1" w:styleId="WW8Num1z6">
    <w:name w:val="WW8Num1z6"/>
    <w:rsid w:val="00476967"/>
  </w:style>
  <w:style w:type="character" w:customStyle="1" w:styleId="WW8Num1z7">
    <w:name w:val="WW8Num1z7"/>
    <w:rsid w:val="00476967"/>
  </w:style>
  <w:style w:type="character" w:customStyle="1" w:styleId="WW8Num1z8">
    <w:name w:val="WW8Num1z8"/>
    <w:rsid w:val="00476967"/>
  </w:style>
  <w:style w:type="character" w:customStyle="1" w:styleId="5">
    <w:name w:val="Основной шрифт абзаца5"/>
    <w:rsid w:val="00476967"/>
  </w:style>
  <w:style w:type="character" w:customStyle="1" w:styleId="4">
    <w:name w:val="Основной шрифт абзаца4"/>
    <w:rsid w:val="00476967"/>
  </w:style>
  <w:style w:type="character" w:customStyle="1" w:styleId="3">
    <w:name w:val="Основной шрифт абзаца3"/>
    <w:rsid w:val="00476967"/>
  </w:style>
  <w:style w:type="character" w:customStyle="1" w:styleId="22">
    <w:name w:val="Основной шрифт абзаца2"/>
    <w:rsid w:val="00476967"/>
  </w:style>
  <w:style w:type="character" w:customStyle="1" w:styleId="WW8Num5z1">
    <w:name w:val="WW8Num5z1"/>
    <w:rsid w:val="00476967"/>
  </w:style>
  <w:style w:type="character" w:customStyle="1" w:styleId="WW8Num5z2">
    <w:name w:val="WW8Num5z2"/>
    <w:rsid w:val="00476967"/>
  </w:style>
  <w:style w:type="character" w:customStyle="1" w:styleId="WW8Num5z3">
    <w:name w:val="WW8Num5z3"/>
    <w:rsid w:val="00476967"/>
  </w:style>
  <w:style w:type="character" w:customStyle="1" w:styleId="WW8Num5z4">
    <w:name w:val="WW8Num5z4"/>
    <w:rsid w:val="00476967"/>
  </w:style>
  <w:style w:type="character" w:customStyle="1" w:styleId="WW8Num5z5">
    <w:name w:val="WW8Num5z5"/>
    <w:rsid w:val="00476967"/>
  </w:style>
  <w:style w:type="character" w:customStyle="1" w:styleId="WW8Num5z6">
    <w:name w:val="WW8Num5z6"/>
    <w:rsid w:val="00476967"/>
  </w:style>
  <w:style w:type="character" w:customStyle="1" w:styleId="WW8Num5z7">
    <w:name w:val="WW8Num5z7"/>
    <w:rsid w:val="00476967"/>
  </w:style>
  <w:style w:type="character" w:customStyle="1" w:styleId="WW8Num5z8">
    <w:name w:val="WW8Num5z8"/>
    <w:rsid w:val="00476967"/>
  </w:style>
  <w:style w:type="character" w:customStyle="1" w:styleId="WW8Num7z0">
    <w:name w:val="WW8Num7z0"/>
    <w:rsid w:val="00476967"/>
  </w:style>
  <w:style w:type="character" w:customStyle="1" w:styleId="WW8Num7z1">
    <w:name w:val="WW8Num7z1"/>
    <w:rsid w:val="00476967"/>
  </w:style>
  <w:style w:type="character" w:customStyle="1" w:styleId="WW8Num7z2">
    <w:name w:val="WW8Num7z2"/>
    <w:rsid w:val="00476967"/>
  </w:style>
  <w:style w:type="character" w:customStyle="1" w:styleId="WW8Num7z3">
    <w:name w:val="WW8Num7z3"/>
    <w:rsid w:val="00476967"/>
  </w:style>
  <w:style w:type="character" w:customStyle="1" w:styleId="WW8Num7z4">
    <w:name w:val="WW8Num7z4"/>
    <w:rsid w:val="00476967"/>
  </w:style>
  <w:style w:type="character" w:customStyle="1" w:styleId="WW8Num7z5">
    <w:name w:val="WW8Num7z5"/>
    <w:rsid w:val="00476967"/>
  </w:style>
  <w:style w:type="character" w:customStyle="1" w:styleId="WW8Num7z6">
    <w:name w:val="WW8Num7z6"/>
    <w:rsid w:val="00476967"/>
  </w:style>
  <w:style w:type="character" w:customStyle="1" w:styleId="WW8Num7z7">
    <w:name w:val="WW8Num7z7"/>
    <w:rsid w:val="00476967"/>
  </w:style>
  <w:style w:type="character" w:customStyle="1" w:styleId="WW8Num7z8">
    <w:name w:val="WW8Num7z8"/>
    <w:rsid w:val="00476967"/>
  </w:style>
  <w:style w:type="character" w:customStyle="1" w:styleId="WW8Num8z0">
    <w:name w:val="WW8Num8z0"/>
    <w:rsid w:val="00476967"/>
  </w:style>
  <w:style w:type="character" w:customStyle="1" w:styleId="WW8Num8z1">
    <w:name w:val="WW8Num8z1"/>
    <w:rsid w:val="00476967"/>
  </w:style>
  <w:style w:type="character" w:customStyle="1" w:styleId="WW8Num8z2">
    <w:name w:val="WW8Num8z2"/>
    <w:rsid w:val="00476967"/>
  </w:style>
  <w:style w:type="character" w:customStyle="1" w:styleId="WW8Num8z3">
    <w:name w:val="WW8Num8z3"/>
    <w:rsid w:val="00476967"/>
  </w:style>
  <w:style w:type="character" w:customStyle="1" w:styleId="WW8Num8z4">
    <w:name w:val="WW8Num8z4"/>
    <w:rsid w:val="00476967"/>
  </w:style>
  <w:style w:type="character" w:customStyle="1" w:styleId="WW8Num8z5">
    <w:name w:val="WW8Num8z5"/>
    <w:rsid w:val="00476967"/>
  </w:style>
  <w:style w:type="character" w:customStyle="1" w:styleId="WW8Num8z6">
    <w:name w:val="WW8Num8z6"/>
    <w:rsid w:val="00476967"/>
  </w:style>
  <w:style w:type="character" w:customStyle="1" w:styleId="WW8Num8z7">
    <w:name w:val="WW8Num8z7"/>
    <w:rsid w:val="00476967"/>
  </w:style>
  <w:style w:type="character" w:customStyle="1" w:styleId="WW8Num8z8">
    <w:name w:val="WW8Num8z8"/>
    <w:rsid w:val="00476967"/>
  </w:style>
  <w:style w:type="character" w:customStyle="1" w:styleId="WW8Num9z0">
    <w:name w:val="WW8Num9z0"/>
    <w:rsid w:val="00476967"/>
  </w:style>
  <w:style w:type="character" w:customStyle="1" w:styleId="WW8Num9z1">
    <w:name w:val="WW8Num9z1"/>
    <w:rsid w:val="00476967"/>
  </w:style>
  <w:style w:type="character" w:customStyle="1" w:styleId="WW8Num9z2">
    <w:name w:val="WW8Num9z2"/>
    <w:rsid w:val="00476967"/>
  </w:style>
  <w:style w:type="character" w:customStyle="1" w:styleId="WW8Num9z3">
    <w:name w:val="WW8Num9z3"/>
    <w:rsid w:val="00476967"/>
  </w:style>
  <w:style w:type="character" w:customStyle="1" w:styleId="WW8Num9z4">
    <w:name w:val="WW8Num9z4"/>
    <w:rsid w:val="00476967"/>
  </w:style>
  <w:style w:type="character" w:customStyle="1" w:styleId="WW8Num9z5">
    <w:name w:val="WW8Num9z5"/>
    <w:rsid w:val="00476967"/>
  </w:style>
  <w:style w:type="character" w:customStyle="1" w:styleId="WW8Num9z6">
    <w:name w:val="WW8Num9z6"/>
    <w:rsid w:val="00476967"/>
  </w:style>
  <w:style w:type="character" w:customStyle="1" w:styleId="WW8Num9z7">
    <w:name w:val="WW8Num9z7"/>
    <w:rsid w:val="00476967"/>
  </w:style>
  <w:style w:type="character" w:customStyle="1" w:styleId="WW8Num9z8">
    <w:name w:val="WW8Num9z8"/>
    <w:rsid w:val="00476967"/>
  </w:style>
  <w:style w:type="character" w:customStyle="1" w:styleId="WW8Num10z0">
    <w:name w:val="WW8Num10z0"/>
    <w:rsid w:val="00476967"/>
  </w:style>
  <w:style w:type="character" w:customStyle="1" w:styleId="WW8Num10z1">
    <w:name w:val="WW8Num10z1"/>
    <w:rsid w:val="00476967"/>
  </w:style>
  <w:style w:type="character" w:customStyle="1" w:styleId="WW8Num10z2">
    <w:name w:val="WW8Num10z2"/>
    <w:rsid w:val="00476967"/>
  </w:style>
  <w:style w:type="character" w:customStyle="1" w:styleId="WW8Num10z3">
    <w:name w:val="WW8Num10z3"/>
    <w:rsid w:val="00476967"/>
  </w:style>
  <w:style w:type="character" w:customStyle="1" w:styleId="WW8Num10z4">
    <w:name w:val="WW8Num10z4"/>
    <w:rsid w:val="00476967"/>
  </w:style>
  <w:style w:type="character" w:customStyle="1" w:styleId="WW8Num10z5">
    <w:name w:val="WW8Num10z5"/>
    <w:rsid w:val="00476967"/>
  </w:style>
  <w:style w:type="character" w:customStyle="1" w:styleId="WW8Num10z6">
    <w:name w:val="WW8Num10z6"/>
    <w:rsid w:val="00476967"/>
  </w:style>
  <w:style w:type="character" w:customStyle="1" w:styleId="WW8Num10z7">
    <w:name w:val="WW8Num10z7"/>
    <w:rsid w:val="00476967"/>
  </w:style>
  <w:style w:type="character" w:customStyle="1" w:styleId="WW8Num10z8">
    <w:name w:val="WW8Num10z8"/>
    <w:rsid w:val="00476967"/>
  </w:style>
  <w:style w:type="character" w:customStyle="1" w:styleId="WW8Num11z0">
    <w:name w:val="WW8Num11z0"/>
    <w:rsid w:val="00476967"/>
  </w:style>
  <w:style w:type="character" w:customStyle="1" w:styleId="WW8Num11z2">
    <w:name w:val="WW8Num11z2"/>
    <w:rsid w:val="00476967"/>
  </w:style>
  <w:style w:type="character" w:customStyle="1" w:styleId="WW8Num11z3">
    <w:name w:val="WW8Num11z3"/>
    <w:rsid w:val="00476967"/>
  </w:style>
  <w:style w:type="character" w:customStyle="1" w:styleId="WW8Num11z4">
    <w:name w:val="WW8Num11z4"/>
    <w:rsid w:val="00476967"/>
  </w:style>
  <w:style w:type="character" w:customStyle="1" w:styleId="WW8Num11z5">
    <w:name w:val="WW8Num11z5"/>
    <w:rsid w:val="00476967"/>
  </w:style>
  <w:style w:type="character" w:customStyle="1" w:styleId="WW8Num11z6">
    <w:name w:val="WW8Num11z6"/>
    <w:rsid w:val="00476967"/>
  </w:style>
  <w:style w:type="character" w:customStyle="1" w:styleId="WW8Num11z7">
    <w:name w:val="WW8Num11z7"/>
    <w:rsid w:val="00476967"/>
  </w:style>
  <w:style w:type="character" w:customStyle="1" w:styleId="WW8Num11z8">
    <w:name w:val="WW8Num11z8"/>
    <w:rsid w:val="00476967"/>
  </w:style>
  <w:style w:type="character" w:customStyle="1" w:styleId="WW8Num12z0">
    <w:name w:val="WW8Num12z0"/>
    <w:rsid w:val="00476967"/>
  </w:style>
  <w:style w:type="character" w:customStyle="1" w:styleId="WW8Num12z1">
    <w:name w:val="WW8Num12z1"/>
    <w:rsid w:val="00476967"/>
  </w:style>
  <w:style w:type="character" w:customStyle="1" w:styleId="WW8Num12z2">
    <w:name w:val="WW8Num12z2"/>
    <w:rsid w:val="00476967"/>
  </w:style>
  <w:style w:type="character" w:customStyle="1" w:styleId="WW8Num12z3">
    <w:name w:val="WW8Num12z3"/>
    <w:rsid w:val="00476967"/>
  </w:style>
  <w:style w:type="character" w:customStyle="1" w:styleId="WW8Num12z4">
    <w:name w:val="WW8Num12z4"/>
    <w:rsid w:val="00476967"/>
  </w:style>
  <w:style w:type="character" w:customStyle="1" w:styleId="WW8Num12z5">
    <w:name w:val="WW8Num12z5"/>
    <w:rsid w:val="00476967"/>
  </w:style>
  <w:style w:type="character" w:customStyle="1" w:styleId="WW8Num12z6">
    <w:name w:val="WW8Num12z6"/>
    <w:rsid w:val="00476967"/>
  </w:style>
  <w:style w:type="character" w:customStyle="1" w:styleId="WW8Num12z7">
    <w:name w:val="WW8Num12z7"/>
    <w:rsid w:val="00476967"/>
  </w:style>
  <w:style w:type="character" w:customStyle="1" w:styleId="WW8Num12z8">
    <w:name w:val="WW8Num12z8"/>
    <w:rsid w:val="00476967"/>
  </w:style>
  <w:style w:type="character" w:customStyle="1" w:styleId="WW8Num13z0">
    <w:name w:val="WW8Num13z0"/>
    <w:rsid w:val="00476967"/>
  </w:style>
  <w:style w:type="character" w:customStyle="1" w:styleId="WW8Num13z2">
    <w:name w:val="WW8Num13z2"/>
    <w:rsid w:val="00476967"/>
  </w:style>
  <w:style w:type="character" w:customStyle="1" w:styleId="WW8Num13z3">
    <w:name w:val="WW8Num13z3"/>
    <w:rsid w:val="00476967"/>
  </w:style>
  <w:style w:type="character" w:customStyle="1" w:styleId="WW8Num13z4">
    <w:name w:val="WW8Num13z4"/>
    <w:rsid w:val="00476967"/>
  </w:style>
  <w:style w:type="character" w:customStyle="1" w:styleId="WW8Num13z5">
    <w:name w:val="WW8Num13z5"/>
    <w:rsid w:val="00476967"/>
  </w:style>
  <w:style w:type="character" w:customStyle="1" w:styleId="WW8Num13z6">
    <w:name w:val="WW8Num13z6"/>
    <w:rsid w:val="00476967"/>
  </w:style>
  <w:style w:type="character" w:customStyle="1" w:styleId="WW8Num13z7">
    <w:name w:val="WW8Num13z7"/>
    <w:rsid w:val="00476967"/>
  </w:style>
  <w:style w:type="character" w:customStyle="1" w:styleId="WW8Num13z8">
    <w:name w:val="WW8Num13z8"/>
    <w:rsid w:val="00476967"/>
  </w:style>
  <w:style w:type="character" w:customStyle="1" w:styleId="WW8Num14z0">
    <w:name w:val="WW8Num14z0"/>
    <w:rsid w:val="00476967"/>
  </w:style>
  <w:style w:type="character" w:customStyle="1" w:styleId="WW8Num14z2">
    <w:name w:val="WW8Num14z2"/>
    <w:rsid w:val="00476967"/>
  </w:style>
  <w:style w:type="character" w:customStyle="1" w:styleId="WW8Num14z3">
    <w:name w:val="WW8Num14z3"/>
    <w:rsid w:val="00476967"/>
  </w:style>
  <w:style w:type="character" w:customStyle="1" w:styleId="WW8Num14z4">
    <w:name w:val="WW8Num14z4"/>
    <w:rsid w:val="00476967"/>
  </w:style>
  <w:style w:type="character" w:customStyle="1" w:styleId="WW8Num14z5">
    <w:name w:val="WW8Num14z5"/>
    <w:rsid w:val="00476967"/>
  </w:style>
  <w:style w:type="character" w:customStyle="1" w:styleId="WW8Num14z6">
    <w:name w:val="WW8Num14z6"/>
    <w:rsid w:val="00476967"/>
  </w:style>
  <w:style w:type="character" w:customStyle="1" w:styleId="WW8Num14z7">
    <w:name w:val="WW8Num14z7"/>
    <w:rsid w:val="00476967"/>
  </w:style>
  <w:style w:type="character" w:customStyle="1" w:styleId="WW8Num14z8">
    <w:name w:val="WW8Num14z8"/>
    <w:rsid w:val="00476967"/>
  </w:style>
  <w:style w:type="character" w:customStyle="1" w:styleId="WW8Num15z0">
    <w:name w:val="WW8Num15z0"/>
    <w:rsid w:val="00476967"/>
  </w:style>
  <w:style w:type="character" w:customStyle="1" w:styleId="WW8Num15z1">
    <w:name w:val="WW8Num15z1"/>
    <w:rsid w:val="00476967"/>
  </w:style>
  <w:style w:type="character" w:customStyle="1" w:styleId="WW8Num15z2">
    <w:name w:val="WW8Num15z2"/>
    <w:rsid w:val="00476967"/>
  </w:style>
  <w:style w:type="character" w:customStyle="1" w:styleId="WW8Num15z3">
    <w:name w:val="WW8Num15z3"/>
    <w:rsid w:val="00476967"/>
  </w:style>
  <w:style w:type="character" w:customStyle="1" w:styleId="WW8Num15z4">
    <w:name w:val="WW8Num15z4"/>
    <w:rsid w:val="00476967"/>
  </w:style>
  <w:style w:type="character" w:customStyle="1" w:styleId="WW8Num15z5">
    <w:name w:val="WW8Num15z5"/>
    <w:rsid w:val="00476967"/>
  </w:style>
  <w:style w:type="character" w:customStyle="1" w:styleId="WW8Num15z6">
    <w:name w:val="WW8Num15z6"/>
    <w:rsid w:val="00476967"/>
  </w:style>
  <w:style w:type="character" w:customStyle="1" w:styleId="WW8Num15z7">
    <w:name w:val="WW8Num15z7"/>
    <w:rsid w:val="00476967"/>
  </w:style>
  <w:style w:type="character" w:customStyle="1" w:styleId="WW8Num15z8">
    <w:name w:val="WW8Num15z8"/>
    <w:rsid w:val="00476967"/>
  </w:style>
  <w:style w:type="character" w:customStyle="1" w:styleId="WW8Num16z0">
    <w:name w:val="WW8Num16z0"/>
    <w:rsid w:val="00476967"/>
  </w:style>
  <w:style w:type="character" w:customStyle="1" w:styleId="WW8Num16z2">
    <w:name w:val="WW8Num16z2"/>
    <w:rsid w:val="00476967"/>
  </w:style>
  <w:style w:type="character" w:customStyle="1" w:styleId="WW8Num16z3">
    <w:name w:val="WW8Num16z3"/>
    <w:rsid w:val="00476967"/>
  </w:style>
  <w:style w:type="character" w:customStyle="1" w:styleId="WW8Num16z4">
    <w:name w:val="WW8Num16z4"/>
    <w:rsid w:val="00476967"/>
  </w:style>
  <w:style w:type="character" w:customStyle="1" w:styleId="WW8Num16z5">
    <w:name w:val="WW8Num16z5"/>
    <w:rsid w:val="00476967"/>
  </w:style>
  <w:style w:type="character" w:customStyle="1" w:styleId="WW8Num16z6">
    <w:name w:val="WW8Num16z6"/>
    <w:rsid w:val="00476967"/>
  </w:style>
  <w:style w:type="character" w:customStyle="1" w:styleId="WW8Num16z7">
    <w:name w:val="WW8Num16z7"/>
    <w:rsid w:val="00476967"/>
  </w:style>
  <w:style w:type="character" w:customStyle="1" w:styleId="WW8Num16z8">
    <w:name w:val="WW8Num16z8"/>
    <w:rsid w:val="00476967"/>
  </w:style>
  <w:style w:type="character" w:customStyle="1" w:styleId="WW8Num17z0">
    <w:name w:val="WW8Num17z0"/>
    <w:rsid w:val="00476967"/>
  </w:style>
  <w:style w:type="character" w:customStyle="1" w:styleId="WW8Num17z1">
    <w:name w:val="WW8Num17z1"/>
    <w:rsid w:val="00476967"/>
  </w:style>
  <w:style w:type="character" w:customStyle="1" w:styleId="WW8Num17z2">
    <w:name w:val="WW8Num17z2"/>
    <w:rsid w:val="00476967"/>
  </w:style>
  <w:style w:type="character" w:customStyle="1" w:styleId="WW8Num17z3">
    <w:name w:val="WW8Num17z3"/>
    <w:rsid w:val="00476967"/>
  </w:style>
  <w:style w:type="character" w:customStyle="1" w:styleId="WW8Num17z4">
    <w:name w:val="WW8Num17z4"/>
    <w:rsid w:val="00476967"/>
  </w:style>
  <w:style w:type="character" w:customStyle="1" w:styleId="WW8Num17z5">
    <w:name w:val="WW8Num17z5"/>
    <w:rsid w:val="00476967"/>
  </w:style>
  <w:style w:type="character" w:customStyle="1" w:styleId="WW8Num17z6">
    <w:name w:val="WW8Num17z6"/>
    <w:rsid w:val="00476967"/>
  </w:style>
  <w:style w:type="character" w:customStyle="1" w:styleId="WW8Num17z7">
    <w:name w:val="WW8Num17z7"/>
    <w:rsid w:val="00476967"/>
  </w:style>
  <w:style w:type="character" w:customStyle="1" w:styleId="WW8Num17z8">
    <w:name w:val="WW8Num17z8"/>
    <w:rsid w:val="00476967"/>
  </w:style>
  <w:style w:type="character" w:customStyle="1" w:styleId="WW8Num18z0">
    <w:name w:val="WW8Num18z0"/>
    <w:rsid w:val="00476967"/>
  </w:style>
  <w:style w:type="character" w:customStyle="1" w:styleId="WW8Num18z1">
    <w:name w:val="WW8Num18z1"/>
    <w:rsid w:val="00476967"/>
  </w:style>
  <w:style w:type="character" w:customStyle="1" w:styleId="WW8Num18z2">
    <w:name w:val="WW8Num18z2"/>
    <w:rsid w:val="00476967"/>
  </w:style>
  <w:style w:type="character" w:customStyle="1" w:styleId="WW8Num18z3">
    <w:name w:val="WW8Num18z3"/>
    <w:rsid w:val="00476967"/>
  </w:style>
  <w:style w:type="character" w:customStyle="1" w:styleId="WW8Num18z4">
    <w:name w:val="WW8Num18z4"/>
    <w:rsid w:val="00476967"/>
  </w:style>
  <w:style w:type="character" w:customStyle="1" w:styleId="WW8Num18z5">
    <w:name w:val="WW8Num18z5"/>
    <w:rsid w:val="00476967"/>
  </w:style>
  <w:style w:type="character" w:customStyle="1" w:styleId="WW8Num18z6">
    <w:name w:val="WW8Num18z6"/>
    <w:rsid w:val="00476967"/>
  </w:style>
  <w:style w:type="character" w:customStyle="1" w:styleId="WW8Num18z7">
    <w:name w:val="WW8Num18z7"/>
    <w:rsid w:val="00476967"/>
  </w:style>
  <w:style w:type="character" w:customStyle="1" w:styleId="WW8Num18z8">
    <w:name w:val="WW8Num18z8"/>
    <w:rsid w:val="00476967"/>
  </w:style>
  <w:style w:type="character" w:customStyle="1" w:styleId="WW8Num19z0">
    <w:name w:val="WW8Num19z0"/>
    <w:rsid w:val="00476967"/>
  </w:style>
  <w:style w:type="character" w:customStyle="1" w:styleId="WW8Num19z1">
    <w:name w:val="WW8Num19z1"/>
    <w:rsid w:val="00476967"/>
  </w:style>
  <w:style w:type="character" w:customStyle="1" w:styleId="WW8Num19z2">
    <w:name w:val="WW8Num19z2"/>
    <w:rsid w:val="00476967"/>
  </w:style>
  <w:style w:type="character" w:customStyle="1" w:styleId="WW8Num19z3">
    <w:name w:val="WW8Num19z3"/>
    <w:rsid w:val="00476967"/>
  </w:style>
  <w:style w:type="character" w:customStyle="1" w:styleId="WW8Num19z4">
    <w:name w:val="WW8Num19z4"/>
    <w:rsid w:val="00476967"/>
  </w:style>
  <w:style w:type="character" w:customStyle="1" w:styleId="WW8Num19z5">
    <w:name w:val="WW8Num19z5"/>
    <w:rsid w:val="00476967"/>
  </w:style>
  <w:style w:type="character" w:customStyle="1" w:styleId="WW8Num19z6">
    <w:name w:val="WW8Num19z6"/>
    <w:rsid w:val="00476967"/>
  </w:style>
  <w:style w:type="character" w:customStyle="1" w:styleId="WW8Num19z7">
    <w:name w:val="WW8Num19z7"/>
    <w:rsid w:val="00476967"/>
  </w:style>
  <w:style w:type="character" w:customStyle="1" w:styleId="WW8Num19z8">
    <w:name w:val="WW8Num19z8"/>
    <w:rsid w:val="00476967"/>
  </w:style>
  <w:style w:type="character" w:customStyle="1" w:styleId="WW8Num20z0">
    <w:name w:val="WW8Num20z0"/>
    <w:rsid w:val="00476967"/>
  </w:style>
  <w:style w:type="character" w:customStyle="1" w:styleId="WW8Num20z1">
    <w:name w:val="WW8Num20z1"/>
    <w:rsid w:val="00476967"/>
  </w:style>
  <w:style w:type="character" w:customStyle="1" w:styleId="WW8Num20z2">
    <w:name w:val="WW8Num20z2"/>
    <w:rsid w:val="00476967"/>
  </w:style>
  <w:style w:type="character" w:customStyle="1" w:styleId="WW8Num20z3">
    <w:name w:val="WW8Num20z3"/>
    <w:rsid w:val="00476967"/>
  </w:style>
  <w:style w:type="character" w:customStyle="1" w:styleId="WW8Num20z4">
    <w:name w:val="WW8Num20z4"/>
    <w:rsid w:val="00476967"/>
  </w:style>
  <w:style w:type="character" w:customStyle="1" w:styleId="WW8Num20z5">
    <w:name w:val="WW8Num20z5"/>
    <w:rsid w:val="00476967"/>
  </w:style>
  <w:style w:type="character" w:customStyle="1" w:styleId="WW8Num20z6">
    <w:name w:val="WW8Num20z6"/>
    <w:rsid w:val="00476967"/>
  </w:style>
  <w:style w:type="character" w:customStyle="1" w:styleId="WW8Num20z7">
    <w:name w:val="WW8Num20z7"/>
    <w:rsid w:val="00476967"/>
  </w:style>
  <w:style w:type="character" w:customStyle="1" w:styleId="WW8Num20z8">
    <w:name w:val="WW8Num20z8"/>
    <w:rsid w:val="00476967"/>
  </w:style>
  <w:style w:type="character" w:customStyle="1" w:styleId="WW8Num21z0">
    <w:name w:val="WW8Num21z0"/>
    <w:rsid w:val="00476967"/>
  </w:style>
  <w:style w:type="character" w:customStyle="1" w:styleId="WW8Num21z2">
    <w:name w:val="WW8Num21z2"/>
    <w:rsid w:val="00476967"/>
  </w:style>
  <w:style w:type="character" w:customStyle="1" w:styleId="WW8Num21z3">
    <w:name w:val="WW8Num21z3"/>
    <w:rsid w:val="00476967"/>
  </w:style>
  <w:style w:type="character" w:customStyle="1" w:styleId="WW8Num21z4">
    <w:name w:val="WW8Num21z4"/>
    <w:rsid w:val="00476967"/>
  </w:style>
  <w:style w:type="character" w:customStyle="1" w:styleId="WW8Num21z5">
    <w:name w:val="WW8Num21z5"/>
    <w:rsid w:val="00476967"/>
  </w:style>
  <w:style w:type="character" w:customStyle="1" w:styleId="WW8Num21z6">
    <w:name w:val="WW8Num21z6"/>
    <w:rsid w:val="00476967"/>
  </w:style>
  <w:style w:type="character" w:customStyle="1" w:styleId="WW8Num21z7">
    <w:name w:val="WW8Num21z7"/>
    <w:rsid w:val="00476967"/>
  </w:style>
  <w:style w:type="character" w:customStyle="1" w:styleId="WW8Num21z8">
    <w:name w:val="WW8Num21z8"/>
    <w:rsid w:val="00476967"/>
  </w:style>
  <w:style w:type="character" w:customStyle="1" w:styleId="WW8Num22z0">
    <w:name w:val="WW8Num22z0"/>
    <w:rsid w:val="00476967"/>
  </w:style>
  <w:style w:type="character" w:customStyle="1" w:styleId="WW8Num22z1">
    <w:name w:val="WW8Num22z1"/>
    <w:rsid w:val="00476967"/>
  </w:style>
  <w:style w:type="character" w:customStyle="1" w:styleId="WW8Num22z2">
    <w:name w:val="WW8Num22z2"/>
    <w:rsid w:val="00476967"/>
  </w:style>
  <w:style w:type="character" w:customStyle="1" w:styleId="WW8Num22z3">
    <w:name w:val="WW8Num22z3"/>
    <w:rsid w:val="00476967"/>
  </w:style>
  <w:style w:type="character" w:customStyle="1" w:styleId="WW8Num22z4">
    <w:name w:val="WW8Num22z4"/>
    <w:rsid w:val="00476967"/>
  </w:style>
  <w:style w:type="character" w:customStyle="1" w:styleId="WW8Num22z5">
    <w:name w:val="WW8Num22z5"/>
    <w:rsid w:val="00476967"/>
  </w:style>
  <w:style w:type="character" w:customStyle="1" w:styleId="WW8Num22z6">
    <w:name w:val="WW8Num22z6"/>
    <w:rsid w:val="00476967"/>
  </w:style>
  <w:style w:type="character" w:customStyle="1" w:styleId="WW8Num22z7">
    <w:name w:val="WW8Num22z7"/>
    <w:rsid w:val="00476967"/>
  </w:style>
  <w:style w:type="character" w:customStyle="1" w:styleId="WW8Num22z8">
    <w:name w:val="WW8Num22z8"/>
    <w:rsid w:val="00476967"/>
  </w:style>
  <w:style w:type="character" w:customStyle="1" w:styleId="WW8Num23z0">
    <w:name w:val="WW8Num23z0"/>
    <w:rsid w:val="00476967"/>
  </w:style>
  <w:style w:type="character" w:customStyle="1" w:styleId="WW8Num23z2">
    <w:name w:val="WW8Num23z2"/>
    <w:rsid w:val="00476967"/>
  </w:style>
  <w:style w:type="character" w:customStyle="1" w:styleId="WW8Num23z3">
    <w:name w:val="WW8Num23z3"/>
    <w:rsid w:val="00476967"/>
  </w:style>
  <w:style w:type="character" w:customStyle="1" w:styleId="WW8Num23z4">
    <w:name w:val="WW8Num23z4"/>
    <w:rsid w:val="00476967"/>
  </w:style>
  <w:style w:type="character" w:customStyle="1" w:styleId="WW8Num23z5">
    <w:name w:val="WW8Num23z5"/>
    <w:rsid w:val="00476967"/>
  </w:style>
  <w:style w:type="character" w:customStyle="1" w:styleId="WW8Num23z6">
    <w:name w:val="WW8Num23z6"/>
    <w:rsid w:val="00476967"/>
  </w:style>
  <w:style w:type="character" w:customStyle="1" w:styleId="WW8Num23z7">
    <w:name w:val="WW8Num23z7"/>
    <w:rsid w:val="00476967"/>
  </w:style>
  <w:style w:type="character" w:customStyle="1" w:styleId="WW8Num23z8">
    <w:name w:val="WW8Num23z8"/>
    <w:rsid w:val="00476967"/>
  </w:style>
  <w:style w:type="character" w:customStyle="1" w:styleId="WW8Num24z0">
    <w:name w:val="WW8Num24z0"/>
    <w:rsid w:val="00476967"/>
  </w:style>
  <w:style w:type="character" w:customStyle="1" w:styleId="WW8Num24z1">
    <w:name w:val="WW8Num24z1"/>
    <w:rsid w:val="00476967"/>
  </w:style>
  <w:style w:type="character" w:customStyle="1" w:styleId="WW8Num24z2">
    <w:name w:val="WW8Num24z2"/>
    <w:rsid w:val="00476967"/>
  </w:style>
  <w:style w:type="character" w:customStyle="1" w:styleId="WW8Num24z3">
    <w:name w:val="WW8Num24z3"/>
    <w:rsid w:val="00476967"/>
  </w:style>
  <w:style w:type="character" w:customStyle="1" w:styleId="WW8Num24z4">
    <w:name w:val="WW8Num24z4"/>
    <w:rsid w:val="00476967"/>
  </w:style>
  <w:style w:type="character" w:customStyle="1" w:styleId="WW8Num24z5">
    <w:name w:val="WW8Num24z5"/>
    <w:rsid w:val="00476967"/>
  </w:style>
  <w:style w:type="character" w:customStyle="1" w:styleId="WW8Num24z6">
    <w:name w:val="WW8Num24z6"/>
    <w:rsid w:val="00476967"/>
  </w:style>
  <w:style w:type="character" w:customStyle="1" w:styleId="WW8Num24z7">
    <w:name w:val="WW8Num24z7"/>
    <w:rsid w:val="00476967"/>
  </w:style>
  <w:style w:type="character" w:customStyle="1" w:styleId="WW8Num24z8">
    <w:name w:val="WW8Num24z8"/>
    <w:rsid w:val="00476967"/>
  </w:style>
  <w:style w:type="character" w:customStyle="1" w:styleId="WW8Num25z0">
    <w:name w:val="WW8Num25z0"/>
    <w:rsid w:val="00476967"/>
  </w:style>
  <w:style w:type="character" w:customStyle="1" w:styleId="WW8Num26z0">
    <w:name w:val="WW8Num26z0"/>
    <w:rsid w:val="00476967"/>
  </w:style>
  <w:style w:type="character" w:customStyle="1" w:styleId="WW8Num26z1">
    <w:name w:val="WW8Num26z1"/>
    <w:rsid w:val="00476967"/>
  </w:style>
  <w:style w:type="character" w:customStyle="1" w:styleId="WW8Num26z2">
    <w:name w:val="WW8Num26z2"/>
    <w:rsid w:val="00476967"/>
  </w:style>
  <w:style w:type="character" w:customStyle="1" w:styleId="WW8Num26z3">
    <w:name w:val="WW8Num26z3"/>
    <w:rsid w:val="00476967"/>
  </w:style>
  <w:style w:type="character" w:customStyle="1" w:styleId="WW8Num26z4">
    <w:name w:val="WW8Num26z4"/>
    <w:rsid w:val="00476967"/>
  </w:style>
  <w:style w:type="character" w:customStyle="1" w:styleId="WW8Num26z5">
    <w:name w:val="WW8Num26z5"/>
    <w:rsid w:val="00476967"/>
  </w:style>
  <w:style w:type="character" w:customStyle="1" w:styleId="WW8Num26z6">
    <w:name w:val="WW8Num26z6"/>
    <w:rsid w:val="00476967"/>
  </w:style>
  <w:style w:type="character" w:customStyle="1" w:styleId="WW8Num26z7">
    <w:name w:val="WW8Num26z7"/>
    <w:rsid w:val="00476967"/>
  </w:style>
  <w:style w:type="character" w:customStyle="1" w:styleId="WW8Num26z8">
    <w:name w:val="WW8Num26z8"/>
    <w:rsid w:val="00476967"/>
  </w:style>
  <w:style w:type="character" w:customStyle="1" w:styleId="12">
    <w:name w:val="Основной шрифт абзаца1"/>
    <w:rsid w:val="00476967"/>
  </w:style>
  <w:style w:type="character" w:styleId="af">
    <w:name w:val="Hyperlink"/>
    <w:uiPriority w:val="99"/>
    <w:rsid w:val="00476967"/>
    <w:rPr>
      <w:color w:val="0000FF"/>
      <w:u w:val="single"/>
    </w:rPr>
  </w:style>
  <w:style w:type="character" w:styleId="af0">
    <w:name w:val="FollowedHyperlink"/>
    <w:uiPriority w:val="99"/>
    <w:rsid w:val="00476967"/>
    <w:rPr>
      <w:color w:val="800080"/>
      <w:u w:val="single"/>
    </w:rPr>
  </w:style>
  <w:style w:type="paragraph" w:customStyle="1" w:styleId="af1">
    <w:name w:val="Заголовок"/>
    <w:basedOn w:val="a"/>
    <w:next w:val="ac"/>
    <w:rsid w:val="00476967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styleId="af2">
    <w:name w:val="List"/>
    <w:basedOn w:val="ac"/>
    <w:rsid w:val="00476967"/>
    <w:pPr>
      <w:suppressAutoHyphens/>
      <w:spacing w:after="140" w:line="288" w:lineRule="auto"/>
    </w:pPr>
    <w:rPr>
      <w:rFonts w:ascii="Times New Roman" w:hAnsi="Times New Roman" w:cs="Mangal"/>
      <w:sz w:val="20"/>
      <w:lang w:eastAsia="zh-CN"/>
    </w:rPr>
  </w:style>
  <w:style w:type="paragraph" w:styleId="af3">
    <w:name w:val="caption"/>
    <w:basedOn w:val="a"/>
    <w:qFormat/>
    <w:rsid w:val="00476967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60">
    <w:name w:val="Указатель6"/>
    <w:basedOn w:val="a"/>
    <w:rsid w:val="00476967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50">
    <w:name w:val="Название объекта5"/>
    <w:basedOn w:val="a"/>
    <w:rsid w:val="00476967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51">
    <w:name w:val="Указатель5"/>
    <w:basedOn w:val="a"/>
    <w:rsid w:val="00476967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40">
    <w:name w:val="Название объекта4"/>
    <w:basedOn w:val="a"/>
    <w:rsid w:val="00476967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41">
    <w:name w:val="Указатель4"/>
    <w:basedOn w:val="a"/>
    <w:rsid w:val="00476967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30">
    <w:name w:val="Название объекта3"/>
    <w:basedOn w:val="a"/>
    <w:rsid w:val="00476967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31">
    <w:name w:val="Указатель3"/>
    <w:basedOn w:val="a"/>
    <w:rsid w:val="00476967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23">
    <w:name w:val="Название объекта2"/>
    <w:basedOn w:val="a"/>
    <w:rsid w:val="00476967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24">
    <w:name w:val="Указатель2"/>
    <w:basedOn w:val="a"/>
    <w:rsid w:val="00476967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13">
    <w:name w:val="Название объекта1"/>
    <w:basedOn w:val="a"/>
    <w:rsid w:val="00476967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14">
    <w:name w:val="Указатель1"/>
    <w:basedOn w:val="a"/>
    <w:rsid w:val="00476967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styleId="af4">
    <w:name w:val="Body Text Indent"/>
    <w:basedOn w:val="a"/>
    <w:link w:val="af5"/>
    <w:rsid w:val="00476967"/>
    <w:pPr>
      <w:suppressAutoHyphens/>
      <w:jc w:val="center"/>
    </w:pPr>
    <w:rPr>
      <w:rFonts w:eastAsia="Times New Roman"/>
      <w:position w:val="-27"/>
      <w:sz w:val="28"/>
      <w:szCs w:val="20"/>
      <w:lang w:eastAsia="zh-CN"/>
    </w:rPr>
  </w:style>
  <w:style w:type="character" w:customStyle="1" w:styleId="af5">
    <w:name w:val="Основной текст с отступом Знак"/>
    <w:basedOn w:val="a0"/>
    <w:link w:val="af4"/>
    <w:rsid w:val="00476967"/>
    <w:rPr>
      <w:rFonts w:ascii="Times New Roman" w:eastAsia="Times New Roman" w:hAnsi="Times New Roman" w:cs="Times New Roman"/>
      <w:position w:val="-27"/>
      <w:sz w:val="28"/>
      <w:szCs w:val="20"/>
      <w:lang w:eastAsia="zh-CN"/>
    </w:rPr>
  </w:style>
  <w:style w:type="paragraph" w:customStyle="1" w:styleId="210">
    <w:name w:val="Основной текст 21"/>
    <w:basedOn w:val="a"/>
    <w:rsid w:val="00476967"/>
    <w:pPr>
      <w:suppressAutoHyphens/>
      <w:spacing w:after="120" w:line="480" w:lineRule="auto"/>
    </w:pPr>
    <w:rPr>
      <w:rFonts w:eastAsia="Times New Roman"/>
      <w:sz w:val="20"/>
      <w:szCs w:val="20"/>
      <w:lang w:eastAsia="zh-CN"/>
    </w:rPr>
  </w:style>
  <w:style w:type="paragraph" w:customStyle="1" w:styleId="xl22">
    <w:name w:val="xl22"/>
    <w:basedOn w:val="a"/>
    <w:rsid w:val="00476967"/>
    <w:pP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23">
    <w:name w:val="xl23"/>
    <w:basedOn w:val="a"/>
    <w:rsid w:val="00476967"/>
    <w:pPr>
      <w:pBdr>
        <w:top w:val="none" w:sz="0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4">
    <w:name w:val="xl24"/>
    <w:basedOn w:val="a"/>
    <w:rsid w:val="00476967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5">
    <w:name w:val="xl25"/>
    <w:basedOn w:val="a"/>
    <w:rsid w:val="00476967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6">
    <w:name w:val="xl26"/>
    <w:basedOn w:val="a"/>
    <w:rsid w:val="00476967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7">
    <w:name w:val="xl27"/>
    <w:basedOn w:val="a"/>
    <w:rsid w:val="00476967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28">
    <w:name w:val="xl28"/>
    <w:basedOn w:val="a"/>
    <w:rsid w:val="00476967"/>
    <w:pP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9">
    <w:name w:val="xl29"/>
    <w:basedOn w:val="a"/>
    <w:rsid w:val="00476967"/>
    <w:pP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30">
    <w:name w:val="xl30"/>
    <w:basedOn w:val="a"/>
    <w:rsid w:val="00476967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31">
    <w:name w:val="xl31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2">
    <w:name w:val="xl32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3">
    <w:name w:val="xl33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4">
    <w:name w:val="xl34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5">
    <w:name w:val="xl35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36">
    <w:name w:val="xl36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7">
    <w:name w:val="xl37"/>
    <w:basedOn w:val="a"/>
    <w:rsid w:val="00476967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38">
    <w:name w:val="xl38"/>
    <w:basedOn w:val="a"/>
    <w:rsid w:val="00476967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9">
    <w:name w:val="xl39"/>
    <w:basedOn w:val="a"/>
    <w:rsid w:val="00476967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0">
    <w:name w:val="xl40"/>
    <w:basedOn w:val="a"/>
    <w:rsid w:val="00476967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1">
    <w:name w:val="xl41"/>
    <w:basedOn w:val="a"/>
    <w:rsid w:val="00476967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2">
    <w:name w:val="xl42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3">
    <w:name w:val="xl43"/>
    <w:basedOn w:val="a"/>
    <w:rsid w:val="00476967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4">
    <w:name w:val="xl44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5">
    <w:name w:val="xl45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6">
    <w:name w:val="xl46"/>
    <w:basedOn w:val="a"/>
    <w:rsid w:val="00476967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7">
    <w:name w:val="xl47"/>
    <w:basedOn w:val="a"/>
    <w:rsid w:val="00476967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8">
    <w:name w:val="xl48"/>
    <w:basedOn w:val="a"/>
    <w:rsid w:val="00476967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9">
    <w:name w:val="xl49"/>
    <w:basedOn w:val="a"/>
    <w:rsid w:val="00476967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0">
    <w:name w:val="xl50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1">
    <w:name w:val="xl51"/>
    <w:basedOn w:val="a"/>
    <w:rsid w:val="00476967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2">
    <w:name w:val="xl52"/>
    <w:basedOn w:val="a"/>
    <w:rsid w:val="00476967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3">
    <w:name w:val="xl53"/>
    <w:basedOn w:val="a"/>
    <w:rsid w:val="00476967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4">
    <w:name w:val="xl54"/>
    <w:basedOn w:val="a"/>
    <w:rsid w:val="00476967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5">
    <w:name w:val="xl55"/>
    <w:basedOn w:val="a"/>
    <w:rsid w:val="00476967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6">
    <w:name w:val="xl56"/>
    <w:basedOn w:val="a"/>
    <w:rsid w:val="00476967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7">
    <w:name w:val="xl57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8">
    <w:name w:val="xl58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9">
    <w:name w:val="xl59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0">
    <w:name w:val="xl60"/>
    <w:basedOn w:val="a"/>
    <w:rsid w:val="00476967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1">
    <w:name w:val="xl61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2">
    <w:name w:val="xl62"/>
    <w:basedOn w:val="a"/>
    <w:rsid w:val="00476967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63">
    <w:name w:val="xl63"/>
    <w:basedOn w:val="a"/>
    <w:rsid w:val="00476967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4">
    <w:name w:val="xl64"/>
    <w:basedOn w:val="a"/>
    <w:rsid w:val="00476967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5">
    <w:name w:val="xl65"/>
    <w:basedOn w:val="a"/>
    <w:rsid w:val="00476967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6">
    <w:name w:val="xl66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7">
    <w:name w:val="xl67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ConsNormal">
    <w:name w:val="ConsNormal"/>
    <w:uiPriority w:val="99"/>
    <w:rsid w:val="00476967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Title">
    <w:name w:val="ConsPlusTitle"/>
    <w:rsid w:val="00476967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xl68">
    <w:name w:val="xl68"/>
    <w:basedOn w:val="a"/>
    <w:rsid w:val="00476967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9">
    <w:name w:val="xl69"/>
    <w:basedOn w:val="a"/>
    <w:rsid w:val="00476967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70">
    <w:name w:val="xl70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1">
    <w:name w:val="xl71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2">
    <w:name w:val="xl72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3">
    <w:name w:val="xl73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4">
    <w:name w:val="xl74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5">
    <w:name w:val="xl75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6">
    <w:name w:val="xl76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7">
    <w:name w:val="xl77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8">
    <w:name w:val="xl78"/>
    <w:basedOn w:val="a"/>
    <w:rsid w:val="00476967"/>
    <w:pPr>
      <w:shd w:val="clear" w:color="auto" w:fill="FFFFFF"/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79">
    <w:name w:val="xl79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80">
    <w:name w:val="xl80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81">
    <w:name w:val="xl81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2">
    <w:name w:val="xl82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3">
    <w:name w:val="xl83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84">
    <w:name w:val="xl84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lang w:eastAsia="zh-CN"/>
    </w:rPr>
  </w:style>
  <w:style w:type="paragraph" w:customStyle="1" w:styleId="xl85">
    <w:name w:val="xl85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lang w:eastAsia="zh-CN"/>
    </w:rPr>
  </w:style>
  <w:style w:type="paragraph" w:customStyle="1" w:styleId="xl86">
    <w:name w:val="xl86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7">
    <w:name w:val="xl87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8">
    <w:name w:val="xl88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b/>
      <w:bCs/>
      <w:lang w:eastAsia="zh-CN"/>
    </w:rPr>
  </w:style>
  <w:style w:type="paragraph" w:customStyle="1" w:styleId="xl89">
    <w:name w:val="xl89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0">
    <w:name w:val="xl90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1">
    <w:name w:val="xl91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2">
    <w:name w:val="xl92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3">
    <w:name w:val="xl93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4">
    <w:name w:val="xl94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b/>
      <w:bCs/>
      <w:lang w:eastAsia="zh-CN"/>
    </w:rPr>
  </w:style>
  <w:style w:type="paragraph" w:customStyle="1" w:styleId="xl95">
    <w:name w:val="xl95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6">
    <w:name w:val="xl96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eastAsia="Times New Roman"/>
      <w:lang w:eastAsia="zh-CN"/>
    </w:rPr>
  </w:style>
  <w:style w:type="paragraph" w:customStyle="1" w:styleId="xl97">
    <w:name w:val="xl97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b/>
      <w:bCs/>
      <w:lang w:eastAsia="zh-CN"/>
    </w:rPr>
  </w:style>
  <w:style w:type="paragraph" w:customStyle="1" w:styleId="xl98">
    <w:name w:val="xl98"/>
    <w:basedOn w:val="a"/>
    <w:rsid w:val="00476967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99">
    <w:name w:val="xl99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0">
    <w:name w:val="xl100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1">
    <w:name w:val="xl101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2">
    <w:name w:val="xl102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3">
    <w:name w:val="xl103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4">
    <w:name w:val="xl104"/>
    <w:basedOn w:val="a"/>
    <w:rsid w:val="00476967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5">
    <w:name w:val="xl105"/>
    <w:basedOn w:val="a"/>
    <w:rsid w:val="00476967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6">
    <w:name w:val="xl106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7">
    <w:name w:val="xl107"/>
    <w:basedOn w:val="a"/>
    <w:rsid w:val="00476967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8">
    <w:name w:val="xl108"/>
    <w:basedOn w:val="a"/>
    <w:rsid w:val="00476967"/>
    <w:pPr>
      <w:pBdr>
        <w:top w:val="single" w:sz="8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9">
    <w:name w:val="xl109"/>
    <w:basedOn w:val="a"/>
    <w:rsid w:val="00476967"/>
    <w:pPr>
      <w:pBdr>
        <w:top w:val="single" w:sz="8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0">
    <w:name w:val="xl110"/>
    <w:basedOn w:val="a"/>
    <w:rsid w:val="00476967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11">
    <w:name w:val="xl111"/>
    <w:basedOn w:val="a"/>
    <w:rsid w:val="00476967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2">
    <w:name w:val="xl112"/>
    <w:basedOn w:val="a"/>
    <w:rsid w:val="00476967"/>
    <w:pPr>
      <w:pBdr>
        <w:top w:val="single" w:sz="4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3">
    <w:name w:val="xl113"/>
    <w:basedOn w:val="a"/>
    <w:rsid w:val="00476967"/>
    <w:pPr>
      <w:pBdr>
        <w:top w:val="single" w:sz="8" w:space="0" w:color="000000"/>
        <w:left w:val="single" w:sz="4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4">
    <w:name w:val="xl114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5">
    <w:name w:val="xl115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6">
    <w:name w:val="xl116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7">
    <w:name w:val="xl117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8">
    <w:name w:val="xl118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9">
    <w:name w:val="xl119"/>
    <w:basedOn w:val="a"/>
    <w:rsid w:val="00476967"/>
    <w:pPr>
      <w:pBdr>
        <w:top w:val="none" w:sz="0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120">
    <w:name w:val="xl120"/>
    <w:basedOn w:val="a"/>
    <w:rsid w:val="00476967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1">
    <w:name w:val="xl121"/>
    <w:basedOn w:val="a"/>
    <w:rsid w:val="00476967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2">
    <w:name w:val="xl122"/>
    <w:basedOn w:val="a"/>
    <w:rsid w:val="00476967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3">
    <w:name w:val="xl123"/>
    <w:basedOn w:val="a"/>
    <w:rsid w:val="00476967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4">
    <w:name w:val="xl124"/>
    <w:basedOn w:val="a"/>
    <w:rsid w:val="00476967"/>
    <w:pPr>
      <w:pBdr>
        <w:top w:val="single" w:sz="8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5">
    <w:name w:val="xl125"/>
    <w:basedOn w:val="a"/>
    <w:rsid w:val="00476967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6">
    <w:name w:val="xl126"/>
    <w:basedOn w:val="a"/>
    <w:rsid w:val="00476967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7">
    <w:name w:val="xl127"/>
    <w:basedOn w:val="a"/>
    <w:rsid w:val="00476967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8">
    <w:name w:val="xl128"/>
    <w:basedOn w:val="a"/>
    <w:rsid w:val="00476967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font5">
    <w:name w:val="font5"/>
    <w:basedOn w:val="a"/>
    <w:rsid w:val="00476967"/>
    <w:pPr>
      <w:suppressAutoHyphens/>
      <w:spacing w:before="280" w:after="280"/>
    </w:pPr>
    <w:rPr>
      <w:rFonts w:eastAsia="Times New Roman"/>
      <w:color w:val="000000"/>
      <w:sz w:val="20"/>
      <w:szCs w:val="20"/>
      <w:lang w:eastAsia="zh-CN"/>
    </w:rPr>
  </w:style>
  <w:style w:type="paragraph" w:customStyle="1" w:styleId="font6">
    <w:name w:val="font6"/>
    <w:basedOn w:val="a"/>
    <w:rsid w:val="00476967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7">
    <w:name w:val="font7"/>
    <w:basedOn w:val="a"/>
    <w:rsid w:val="00476967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8">
    <w:name w:val="font8"/>
    <w:basedOn w:val="a"/>
    <w:rsid w:val="00476967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9">
    <w:name w:val="font9"/>
    <w:basedOn w:val="a"/>
    <w:rsid w:val="00476967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0">
    <w:name w:val="font10"/>
    <w:basedOn w:val="a"/>
    <w:rsid w:val="00476967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1">
    <w:name w:val="font11"/>
    <w:basedOn w:val="a"/>
    <w:rsid w:val="00476967"/>
    <w:pPr>
      <w:suppressAutoHyphens/>
      <w:spacing w:before="280" w:after="280"/>
    </w:pPr>
    <w:rPr>
      <w:rFonts w:ascii="Calibri" w:eastAsia="Times New Roman" w:hAnsi="Calibri" w:cs="Calibri"/>
      <w:color w:val="000000"/>
      <w:sz w:val="20"/>
      <w:szCs w:val="20"/>
      <w:lang w:eastAsia="zh-CN"/>
    </w:rPr>
  </w:style>
  <w:style w:type="paragraph" w:customStyle="1" w:styleId="xl129">
    <w:name w:val="xl129"/>
    <w:basedOn w:val="a"/>
    <w:rsid w:val="00476967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0">
    <w:name w:val="xl130"/>
    <w:basedOn w:val="a"/>
    <w:rsid w:val="00476967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1">
    <w:name w:val="xl131"/>
    <w:basedOn w:val="a"/>
    <w:rsid w:val="00476967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2">
    <w:name w:val="xl132"/>
    <w:basedOn w:val="a"/>
    <w:rsid w:val="00476967"/>
    <w:pP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3">
    <w:name w:val="xl133"/>
    <w:basedOn w:val="a"/>
    <w:rsid w:val="00476967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34">
    <w:name w:val="xl134"/>
    <w:basedOn w:val="a"/>
    <w:rsid w:val="00476967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5">
    <w:name w:val="xl135"/>
    <w:basedOn w:val="a"/>
    <w:rsid w:val="00476967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af6">
    <w:name w:val="Содержимое таблицы"/>
    <w:basedOn w:val="a"/>
    <w:rsid w:val="00476967"/>
    <w:pPr>
      <w:suppressLineNumbers/>
      <w:suppressAutoHyphens/>
    </w:pPr>
    <w:rPr>
      <w:rFonts w:eastAsia="Times New Roman"/>
      <w:sz w:val="20"/>
      <w:szCs w:val="20"/>
      <w:lang w:eastAsia="zh-CN"/>
    </w:rPr>
  </w:style>
  <w:style w:type="paragraph" w:customStyle="1" w:styleId="af7">
    <w:name w:val="Заголовок таблицы"/>
    <w:basedOn w:val="af6"/>
    <w:rsid w:val="00476967"/>
    <w:pPr>
      <w:jc w:val="center"/>
    </w:pPr>
    <w:rPr>
      <w:b/>
      <w:bCs/>
    </w:rPr>
  </w:style>
  <w:style w:type="paragraph" w:customStyle="1" w:styleId="15">
    <w:name w:val="Стиль1"/>
    <w:basedOn w:val="a"/>
    <w:next w:val="a"/>
    <w:rsid w:val="00476967"/>
    <w:pPr>
      <w:suppressAutoHyphens/>
      <w:ind w:firstLine="709"/>
      <w:jc w:val="both"/>
    </w:pPr>
    <w:rPr>
      <w:rFonts w:ascii="Arial" w:eastAsia="Times New Roman" w:hAnsi="Arial" w:cs="Arial"/>
      <w:lang w:eastAsia="zh-CN"/>
    </w:rPr>
  </w:style>
  <w:style w:type="paragraph" w:customStyle="1" w:styleId="font12">
    <w:name w:val="font12"/>
    <w:basedOn w:val="a"/>
    <w:rsid w:val="00476967"/>
    <w:pPr>
      <w:spacing w:before="280" w:after="280"/>
    </w:pPr>
    <w:rPr>
      <w:rFonts w:eastAsia="Times New Roman"/>
      <w:color w:val="000000"/>
      <w:lang w:eastAsia="zh-CN"/>
    </w:rPr>
  </w:style>
  <w:style w:type="numbering" w:customStyle="1" w:styleId="16">
    <w:name w:val="Нет списка1"/>
    <w:next w:val="a2"/>
    <w:uiPriority w:val="99"/>
    <w:semiHidden/>
    <w:unhideWhenUsed/>
    <w:rsid w:val="00476967"/>
  </w:style>
  <w:style w:type="numbering" w:customStyle="1" w:styleId="25">
    <w:name w:val="Нет списка2"/>
    <w:next w:val="a2"/>
    <w:uiPriority w:val="99"/>
    <w:semiHidden/>
    <w:unhideWhenUsed/>
    <w:rsid w:val="00476967"/>
  </w:style>
  <w:style w:type="paragraph" w:customStyle="1" w:styleId="xl136">
    <w:name w:val="xl136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eastAsia="Times New Roman" w:hAnsi="Arial" w:cs="Arial"/>
    </w:rPr>
  </w:style>
  <w:style w:type="paragraph" w:customStyle="1" w:styleId="xl137">
    <w:name w:val="xl137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8">
    <w:name w:val="xl138"/>
    <w:basedOn w:val="a"/>
    <w:rsid w:val="004769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9">
    <w:name w:val="xl139"/>
    <w:basedOn w:val="a"/>
    <w:rsid w:val="004769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0">
    <w:name w:val="xl140"/>
    <w:basedOn w:val="a"/>
    <w:rsid w:val="004769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1">
    <w:name w:val="xl141"/>
    <w:basedOn w:val="a"/>
    <w:rsid w:val="004769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numbering" w:customStyle="1" w:styleId="32">
    <w:name w:val="Нет списка3"/>
    <w:next w:val="a2"/>
    <w:uiPriority w:val="99"/>
    <w:semiHidden/>
    <w:unhideWhenUsed/>
    <w:rsid w:val="00476967"/>
  </w:style>
  <w:style w:type="numbering" w:customStyle="1" w:styleId="42">
    <w:name w:val="Нет списка4"/>
    <w:next w:val="a2"/>
    <w:uiPriority w:val="99"/>
    <w:semiHidden/>
    <w:unhideWhenUsed/>
    <w:rsid w:val="00476967"/>
  </w:style>
  <w:style w:type="numbering" w:customStyle="1" w:styleId="52">
    <w:name w:val="Нет списка5"/>
    <w:next w:val="a2"/>
    <w:uiPriority w:val="99"/>
    <w:semiHidden/>
    <w:unhideWhenUsed/>
    <w:rsid w:val="00476967"/>
  </w:style>
  <w:style w:type="paragraph" w:customStyle="1" w:styleId="xl142">
    <w:name w:val="xl142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43">
    <w:name w:val="xl143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4">
    <w:name w:val="xl144"/>
    <w:basedOn w:val="a"/>
    <w:rsid w:val="0047696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5">
    <w:name w:val="xl145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46">
    <w:name w:val="xl146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7">
    <w:name w:val="xl147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8">
    <w:name w:val="xl148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49">
    <w:name w:val="xl149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50">
    <w:name w:val="xl150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51">
    <w:name w:val="xl151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52">
    <w:name w:val="xl152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53">
    <w:name w:val="xl153"/>
    <w:basedOn w:val="a"/>
    <w:rsid w:val="0047696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4">
    <w:name w:val="xl154"/>
    <w:basedOn w:val="a"/>
    <w:rsid w:val="004769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5">
    <w:name w:val="xl155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56">
    <w:name w:val="xl156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57">
    <w:name w:val="xl157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8">
    <w:name w:val="xl158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9">
    <w:name w:val="xl159"/>
    <w:basedOn w:val="a"/>
    <w:rsid w:val="004769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60">
    <w:name w:val="xl160"/>
    <w:basedOn w:val="a"/>
    <w:rsid w:val="0047696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18"/>
      <w:szCs w:val="18"/>
    </w:rPr>
  </w:style>
  <w:style w:type="paragraph" w:customStyle="1" w:styleId="xl161">
    <w:name w:val="xl161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2">
    <w:name w:val="xl162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3">
    <w:name w:val="xl163"/>
    <w:basedOn w:val="a"/>
    <w:rsid w:val="004769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64">
    <w:name w:val="xl164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65">
    <w:name w:val="xl165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66">
    <w:name w:val="xl166"/>
    <w:basedOn w:val="a"/>
    <w:rsid w:val="004769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67">
    <w:name w:val="xl167"/>
    <w:basedOn w:val="a"/>
    <w:rsid w:val="004769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68">
    <w:name w:val="xl168"/>
    <w:basedOn w:val="a"/>
    <w:rsid w:val="00476967"/>
    <w:pP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169">
    <w:name w:val="xl169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70">
    <w:name w:val="xl170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1">
    <w:name w:val="xl171"/>
    <w:basedOn w:val="a"/>
    <w:rsid w:val="004769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2">
    <w:name w:val="xl172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3">
    <w:name w:val="xl173"/>
    <w:basedOn w:val="a"/>
    <w:rsid w:val="0047696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4">
    <w:name w:val="xl174"/>
    <w:basedOn w:val="a"/>
    <w:rsid w:val="004769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5">
    <w:name w:val="xl175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176">
    <w:name w:val="xl176"/>
    <w:basedOn w:val="a"/>
    <w:rsid w:val="004769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7">
    <w:name w:val="xl177"/>
    <w:basedOn w:val="a"/>
    <w:rsid w:val="004769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78">
    <w:name w:val="xl178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9">
    <w:name w:val="xl179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0">
    <w:name w:val="xl180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81">
    <w:name w:val="xl181"/>
    <w:basedOn w:val="a"/>
    <w:rsid w:val="004769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sz w:val="18"/>
      <w:szCs w:val="18"/>
    </w:rPr>
  </w:style>
  <w:style w:type="paragraph" w:customStyle="1" w:styleId="xl182">
    <w:name w:val="xl182"/>
    <w:basedOn w:val="a"/>
    <w:rsid w:val="004769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3">
    <w:name w:val="xl183"/>
    <w:basedOn w:val="a"/>
    <w:rsid w:val="004769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84">
    <w:name w:val="xl184"/>
    <w:basedOn w:val="a"/>
    <w:rsid w:val="004769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85">
    <w:name w:val="xl185"/>
    <w:basedOn w:val="a"/>
    <w:rsid w:val="0047696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b/>
      <w:bCs/>
      <w:sz w:val="18"/>
      <w:szCs w:val="18"/>
    </w:rPr>
  </w:style>
  <w:style w:type="paragraph" w:customStyle="1" w:styleId="xl186">
    <w:name w:val="xl186"/>
    <w:basedOn w:val="a"/>
    <w:rsid w:val="004769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7">
    <w:name w:val="xl187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88">
    <w:name w:val="xl188"/>
    <w:basedOn w:val="a"/>
    <w:rsid w:val="0047696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9">
    <w:name w:val="xl189"/>
    <w:basedOn w:val="a"/>
    <w:rsid w:val="004769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0">
    <w:name w:val="xl190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numbering" w:customStyle="1" w:styleId="61">
    <w:name w:val="Нет списка6"/>
    <w:next w:val="a2"/>
    <w:uiPriority w:val="99"/>
    <w:semiHidden/>
    <w:unhideWhenUsed/>
    <w:rsid w:val="00476967"/>
  </w:style>
  <w:style w:type="paragraph" w:customStyle="1" w:styleId="xl191">
    <w:name w:val="xl191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numbering" w:customStyle="1" w:styleId="7">
    <w:name w:val="Нет списка7"/>
    <w:next w:val="a2"/>
    <w:uiPriority w:val="99"/>
    <w:semiHidden/>
    <w:unhideWhenUsed/>
    <w:rsid w:val="00476967"/>
  </w:style>
  <w:style w:type="paragraph" w:customStyle="1" w:styleId="xl192">
    <w:name w:val="xl192"/>
    <w:basedOn w:val="a"/>
    <w:rsid w:val="00476967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93">
    <w:name w:val="xl193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4">
    <w:name w:val="xl194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5">
    <w:name w:val="xl195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96">
    <w:name w:val="xl196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97">
    <w:name w:val="xl197"/>
    <w:basedOn w:val="a"/>
    <w:rsid w:val="004769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8">
    <w:name w:val="xl198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9">
    <w:name w:val="xl199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200">
    <w:name w:val="xl200"/>
    <w:basedOn w:val="a"/>
    <w:rsid w:val="004769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201">
    <w:name w:val="xl201"/>
    <w:basedOn w:val="a"/>
    <w:rsid w:val="004769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character" w:styleId="af8">
    <w:name w:val="Strong"/>
    <w:uiPriority w:val="22"/>
    <w:qFormat/>
    <w:rsid w:val="00476967"/>
    <w:rPr>
      <w:b/>
      <w:bCs/>
    </w:rPr>
  </w:style>
  <w:style w:type="character" w:styleId="af9">
    <w:name w:val="Intense Emphasis"/>
    <w:uiPriority w:val="21"/>
    <w:qFormat/>
    <w:rsid w:val="00476967"/>
    <w:rPr>
      <w:i/>
      <w:iCs/>
      <w:color w:val="5B9BD5"/>
    </w:rPr>
  </w:style>
  <w:style w:type="character" w:styleId="afa">
    <w:name w:val="Subtle Emphasis"/>
    <w:uiPriority w:val="19"/>
    <w:qFormat/>
    <w:rsid w:val="00476967"/>
    <w:rPr>
      <w:i/>
      <w:iCs/>
      <w:color w:val="404040"/>
    </w:rPr>
  </w:style>
  <w:style w:type="character" w:styleId="afb">
    <w:name w:val="Subtle Reference"/>
    <w:uiPriority w:val="31"/>
    <w:qFormat/>
    <w:rsid w:val="00476967"/>
    <w:rPr>
      <w:smallCaps/>
      <w:color w:val="5A5A5A"/>
    </w:rPr>
  </w:style>
  <w:style w:type="numbering" w:customStyle="1" w:styleId="8">
    <w:name w:val="Нет списка8"/>
    <w:next w:val="a2"/>
    <w:uiPriority w:val="99"/>
    <w:semiHidden/>
    <w:unhideWhenUsed/>
    <w:rsid w:val="00476967"/>
  </w:style>
  <w:style w:type="paragraph" w:styleId="afc">
    <w:name w:val="Body Text First Indent"/>
    <w:basedOn w:val="ac"/>
    <w:link w:val="afd"/>
    <w:uiPriority w:val="99"/>
    <w:semiHidden/>
    <w:unhideWhenUsed/>
    <w:rsid w:val="00476967"/>
    <w:pPr>
      <w:spacing w:after="0"/>
      <w:ind w:firstLine="360"/>
    </w:pPr>
    <w:rPr>
      <w:rFonts w:ascii="Times New Roman" w:eastAsia="Calibri" w:hAnsi="Times New Roman"/>
      <w:szCs w:val="24"/>
    </w:rPr>
  </w:style>
  <w:style w:type="character" w:customStyle="1" w:styleId="afd">
    <w:name w:val="Красная строка Знак"/>
    <w:basedOn w:val="ad"/>
    <w:link w:val="afc"/>
    <w:uiPriority w:val="99"/>
    <w:semiHidden/>
    <w:rsid w:val="00476967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96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76967"/>
    <w:pPr>
      <w:keepNext/>
      <w:keepLines/>
      <w:spacing w:before="240" w:line="259" w:lineRule="auto"/>
      <w:outlineLvl w:val="0"/>
    </w:pPr>
    <w:rPr>
      <w:rFonts w:ascii="Calibri Light" w:eastAsia="Times New Roman" w:hAnsi="Calibri Light"/>
      <w:color w:val="2E74B5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476967"/>
    <w:pPr>
      <w:keepNext/>
      <w:keepLines/>
      <w:spacing w:before="40" w:line="259" w:lineRule="auto"/>
      <w:outlineLvl w:val="1"/>
    </w:pPr>
    <w:rPr>
      <w:rFonts w:ascii="Calibri Light" w:eastAsia="Times New Roman" w:hAnsi="Calibri Light"/>
      <w:color w:val="2E74B5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76967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476967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3">
    <w:name w:val="Balloon Text"/>
    <w:basedOn w:val="a"/>
    <w:link w:val="a4"/>
    <w:uiPriority w:val="99"/>
    <w:unhideWhenUsed/>
    <w:rsid w:val="0047696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476967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nhideWhenUsed/>
    <w:rsid w:val="0047696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76967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47696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476967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7696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9">
    <w:name w:val="No Spacing"/>
    <w:uiPriority w:val="1"/>
    <w:qFormat/>
    <w:rsid w:val="0047696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47696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476967"/>
  </w:style>
  <w:style w:type="paragraph" w:styleId="ab">
    <w:name w:val="Normal (Web)"/>
    <w:basedOn w:val="a"/>
    <w:uiPriority w:val="99"/>
    <w:rsid w:val="00476967"/>
    <w:pPr>
      <w:spacing w:before="33" w:after="33"/>
    </w:pPr>
    <w:rPr>
      <w:rFonts w:ascii="Arial" w:eastAsia="Arial Unicode MS" w:hAnsi="Arial" w:cs="Arial"/>
      <w:color w:val="332E2D"/>
      <w:spacing w:val="2"/>
    </w:rPr>
  </w:style>
  <w:style w:type="paragraph" w:styleId="ac">
    <w:name w:val="Body Text"/>
    <w:basedOn w:val="a"/>
    <w:link w:val="ad"/>
    <w:rsid w:val="00476967"/>
    <w:pPr>
      <w:spacing w:after="120"/>
    </w:pPr>
    <w:rPr>
      <w:rFonts w:ascii="Arial" w:eastAsia="Times New Roman" w:hAnsi="Arial"/>
      <w:szCs w:val="20"/>
    </w:rPr>
  </w:style>
  <w:style w:type="character" w:customStyle="1" w:styleId="ad">
    <w:name w:val="Основной текст Знак"/>
    <w:basedOn w:val="a0"/>
    <w:link w:val="ac"/>
    <w:rsid w:val="00476967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1">
    <w:name w:val="Обычный2"/>
    <w:rsid w:val="004769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1"/>
    <w:rsid w:val="004769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mrcssattr">
    <w:name w:val="msonormal_mr_css_attr"/>
    <w:basedOn w:val="a"/>
    <w:rsid w:val="00476967"/>
    <w:pPr>
      <w:spacing w:before="100" w:beforeAutospacing="1" w:after="100" w:afterAutospacing="1"/>
    </w:pPr>
    <w:rPr>
      <w:rFonts w:eastAsia="Times New Roman"/>
    </w:rPr>
  </w:style>
  <w:style w:type="table" w:styleId="ae">
    <w:name w:val="Table Grid"/>
    <w:basedOn w:val="a1"/>
    <w:uiPriority w:val="39"/>
    <w:rsid w:val="0047696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0">
    <w:name w:val="WW8Num1z0"/>
    <w:rsid w:val="00476967"/>
    <w:rPr>
      <w:rFonts w:ascii="Arial" w:hAnsi="Arial" w:cs="Arial" w:hint="default"/>
      <w:sz w:val="24"/>
      <w:szCs w:val="24"/>
    </w:rPr>
  </w:style>
  <w:style w:type="character" w:customStyle="1" w:styleId="WW8Num1z1">
    <w:name w:val="WW8Num1z1"/>
    <w:rsid w:val="00476967"/>
    <w:rPr>
      <w:rFonts w:ascii="Arial" w:hAnsi="Arial" w:cs="Arial" w:hint="default"/>
      <w:sz w:val="24"/>
    </w:rPr>
  </w:style>
  <w:style w:type="character" w:customStyle="1" w:styleId="WW8Num2z0">
    <w:name w:val="WW8Num2z0"/>
    <w:rsid w:val="00476967"/>
  </w:style>
  <w:style w:type="character" w:customStyle="1" w:styleId="WW8Num2z1">
    <w:name w:val="WW8Num2z1"/>
    <w:rsid w:val="00476967"/>
  </w:style>
  <w:style w:type="character" w:customStyle="1" w:styleId="WW8Num2z2">
    <w:name w:val="WW8Num2z2"/>
    <w:rsid w:val="00476967"/>
  </w:style>
  <w:style w:type="character" w:customStyle="1" w:styleId="WW8Num2z3">
    <w:name w:val="WW8Num2z3"/>
    <w:rsid w:val="00476967"/>
  </w:style>
  <w:style w:type="character" w:customStyle="1" w:styleId="WW8Num2z4">
    <w:name w:val="WW8Num2z4"/>
    <w:rsid w:val="00476967"/>
  </w:style>
  <w:style w:type="character" w:customStyle="1" w:styleId="WW8Num2z5">
    <w:name w:val="WW8Num2z5"/>
    <w:rsid w:val="00476967"/>
  </w:style>
  <w:style w:type="character" w:customStyle="1" w:styleId="WW8Num2z6">
    <w:name w:val="WW8Num2z6"/>
    <w:rsid w:val="00476967"/>
  </w:style>
  <w:style w:type="character" w:customStyle="1" w:styleId="WW8Num2z7">
    <w:name w:val="WW8Num2z7"/>
    <w:rsid w:val="00476967"/>
  </w:style>
  <w:style w:type="character" w:customStyle="1" w:styleId="WW8Num2z8">
    <w:name w:val="WW8Num2z8"/>
    <w:rsid w:val="00476967"/>
  </w:style>
  <w:style w:type="character" w:customStyle="1" w:styleId="WW8Num3z0">
    <w:name w:val="WW8Num3z0"/>
    <w:rsid w:val="00476967"/>
    <w:rPr>
      <w:rFonts w:hint="default"/>
    </w:rPr>
  </w:style>
  <w:style w:type="character" w:customStyle="1" w:styleId="WW8Num4z0">
    <w:name w:val="WW8Num4z0"/>
    <w:rsid w:val="00476967"/>
    <w:rPr>
      <w:rFonts w:hint="default"/>
      <w:sz w:val="24"/>
    </w:rPr>
  </w:style>
  <w:style w:type="character" w:customStyle="1" w:styleId="WW8Num4z1">
    <w:name w:val="WW8Num4z1"/>
    <w:rsid w:val="00476967"/>
  </w:style>
  <w:style w:type="character" w:customStyle="1" w:styleId="WW8Num4z2">
    <w:name w:val="WW8Num4z2"/>
    <w:rsid w:val="00476967"/>
  </w:style>
  <w:style w:type="character" w:customStyle="1" w:styleId="WW8Num4z3">
    <w:name w:val="WW8Num4z3"/>
    <w:rsid w:val="00476967"/>
  </w:style>
  <w:style w:type="character" w:customStyle="1" w:styleId="WW8Num4z4">
    <w:name w:val="WW8Num4z4"/>
    <w:rsid w:val="00476967"/>
  </w:style>
  <w:style w:type="character" w:customStyle="1" w:styleId="WW8Num4z5">
    <w:name w:val="WW8Num4z5"/>
    <w:rsid w:val="00476967"/>
  </w:style>
  <w:style w:type="character" w:customStyle="1" w:styleId="WW8Num4z6">
    <w:name w:val="WW8Num4z6"/>
    <w:rsid w:val="00476967"/>
  </w:style>
  <w:style w:type="character" w:customStyle="1" w:styleId="WW8Num4z7">
    <w:name w:val="WW8Num4z7"/>
    <w:rsid w:val="00476967"/>
  </w:style>
  <w:style w:type="character" w:customStyle="1" w:styleId="WW8Num4z8">
    <w:name w:val="WW8Num4z8"/>
    <w:rsid w:val="00476967"/>
  </w:style>
  <w:style w:type="character" w:customStyle="1" w:styleId="WW8Num5z0">
    <w:name w:val="WW8Num5z0"/>
    <w:rsid w:val="00476967"/>
    <w:rPr>
      <w:rFonts w:ascii="Arial" w:hAnsi="Arial" w:cs="Arial" w:hint="default"/>
      <w:sz w:val="24"/>
      <w:szCs w:val="24"/>
    </w:rPr>
  </w:style>
  <w:style w:type="character" w:customStyle="1" w:styleId="WW8Num6z0">
    <w:name w:val="WW8Num6z0"/>
    <w:rsid w:val="00476967"/>
    <w:rPr>
      <w:rFonts w:hint="default"/>
    </w:rPr>
  </w:style>
  <w:style w:type="character" w:customStyle="1" w:styleId="6">
    <w:name w:val="Основной шрифт абзаца6"/>
    <w:rsid w:val="00476967"/>
  </w:style>
  <w:style w:type="character" w:customStyle="1" w:styleId="WW8Num1z2">
    <w:name w:val="WW8Num1z2"/>
    <w:rsid w:val="00476967"/>
  </w:style>
  <w:style w:type="character" w:customStyle="1" w:styleId="WW8Num1z3">
    <w:name w:val="WW8Num1z3"/>
    <w:rsid w:val="00476967"/>
  </w:style>
  <w:style w:type="character" w:customStyle="1" w:styleId="WW8Num1z4">
    <w:name w:val="WW8Num1z4"/>
    <w:rsid w:val="00476967"/>
  </w:style>
  <w:style w:type="character" w:customStyle="1" w:styleId="WW8Num1z5">
    <w:name w:val="WW8Num1z5"/>
    <w:rsid w:val="00476967"/>
  </w:style>
  <w:style w:type="character" w:customStyle="1" w:styleId="WW8Num1z6">
    <w:name w:val="WW8Num1z6"/>
    <w:rsid w:val="00476967"/>
  </w:style>
  <w:style w:type="character" w:customStyle="1" w:styleId="WW8Num1z7">
    <w:name w:val="WW8Num1z7"/>
    <w:rsid w:val="00476967"/>
  </w:style>
  <w:style w:type="character" w:customStyle="1" w:styleId="WW8Num1z8">
    <w:name w:val="WW8Num1z8"/>
    <w:rsid w:val="00476967"/>
  </w:style>
  <w:style w:type="character" w:customStyle="1" w:styleId="5">
    <w:name w:val="Основной шрифт абзаца5"/>
    <w:rsid w:val="00476967"/>
  </w:style>
  <w:style w:type="character" w:customStyle="1" w:styleId="4">
    <w:name w:val="Основной шрифт абзаца4"/>
    <w:rsid w:val="00476967"/>
  </w:style>
  <w:style w:type="character" w:customStyle="1" w:styleId="3">
    <w:name w:val="Основной шрифт абзаца3"/>
    <w:rsid w:val="00476967"/>
  </w:style>
  <w:style w:type="character" w:customStyle="1" w:styleId="22">
    <w:name w:val="Основной шрифт абзаца2"/>
    <w:rsid w:val="00476967"/>
  </w:style>
  <w:style w:type="character" w:customStyle="1" w:styleId="WW8Num5z1">
    <w:name w:val="WW8Num5z1"/>
    <w:rsid w:val="00476967"/>
  </w:style>
  <w:style w:type="character" w:customStyle="1" w:styleId="WW8Num5z2">
    <w:name w:val="WW8Num5z2"/>
    <w:rsid w:val="00476967"/>
  </w:style>
  <w:style w:type="character" w:customStyle="1" w:styleId="WW8Num5z3">
    <w:name w:val="WW8Num5z3"/>
    <w:rsid w:val="00476967"/>
  </w:style>
  <w:style w:type="character" w:customStyle="1" w:styleId="WW8Num5z4">
    <w:name w:val="WW8Num5z4"/>
    <w:rsid w:val="00476967"/>
  </w:style>
  <w:style w:type="character" w:customStyle="1" w:styleId="WW8Num5z5">
    <w:name w:val="WW8Num5z5"/>
    <w:rsid w:val="00476967"/>
  </w:style>
  <w:style w:type="character" w:customStyle="1" w:styleId="WW8Num5z6">
    <w:name w:val="WW8Num5z6"/>
    <w:rsid w:val="00476967"/>
  </w:style>
  <w:style w:type="character" w:customStyle="1" w:styleId="WW8Num5z7">
    <w:name w:val="WW8Num5z7"/>
    <w:rsid w:val="00476967"/>
  </w:style>
  <w:style w:type="character" w:customStyle="1" w:styleId="WW8Num5z8">
    <w:name w:val="WW8Num5z8"/>
    <w:rsid w:val="00476967"/>
  </w:style>
  <w:style w:type="character" w:customStyle="1" w:styleId="WW8Num7z0">
    <w:name w:val="WW8Num7z0"/>
    <w:rsid w:val="00476967"/>
  </w:style>
  <w:style w:type="character" w:customStyle="1" w:styleId="WW8Num7z1">
    <w:name w:val="WW8Num7z1"/>
    <w:rsid w:val="00476967"/>
  </w:style>
  <w:style w:type="character" w:customStyle="1" w:styleId="WW8Num7z2">
    <w:name w:val="WW8Num7z2"/>
    <w:rsid w:val="00476967"/>
  </w:style>
  <w:style w:type="character" w:customStyle="1" w:styleId="WW8Num7z3">
    <w:name w:val="WW8Num7z3"/>
    <w:rsid w:val="00476967"/>
  </w:style>
  <w:style w:type="character" w:customStyle="1" w:styleId="WW8Num7z4">
    <w:name w:val="WW8Num7z4"/>
    <w:rsid w:val="00476967"/>
  </w:style>
  <w:style w:type="character" w:customStyle="1" w:styleId="WW8Num7z5">
    <w:name w:val="WW8Num7z5"/>
    <w:rsid w:val="00476967"/>
  </w:style>
  <w:style w:type="character" w:customStyle="1" w:styleId="WW8Num7z6">
    <w:name w:val="WW8Num7z6"/>
    <w:rsid w:val="00476967"/>
  </w:style>
  <w:style w:type="character" w:customStyle="1" w:styleId="WW8Num7z7">
    <w:name w:val="WW8Num7z7"/>
    <w:rsid w:val="00476967"/>
  </w:style>
  <w:style w:type="character" w:customStyle="1" w:styleId="WW8Num7z8">
    <w:name w:val="WW8Num7z8"/>
    <w:rsid w:val="00476967"/>
  </w:style>
  <w:style w:type="character" w:customStyle="1" w:styleId="WW8Num8z0">
    <w:name w:val="WW8Num8z0"/>
    <w:rsid w:val="00476967"/>
  </w:style>
  <w:style w:type="character" w:customStyle="1" w:styleId="WW8Num8z1">
    <w:name w:val="WW8Num8z1"/>
    <w:rsid w:val="00476967"/>
  </w:style>
  <w:style w:type="character" w:customStyle="1" w:styleId="WW8Num8z2">
    <w:name w:val="WW8Num8z2"/>
    <w:rsid w:val="00476967"/>
  </w:style>
  <w:style w:type="character" w:customStyle="1" w:styleId="WW8Num8z3">
    <w:name w:val="WW8Num8z3"/>
    <w:rsid w:val="00476967"/>
  </w:style>
  <w:style w:type="character" w:customStyle="1" w:styleId="WW8Num8z4">
    <w:name w:val="WW8Num8z4"/>
    <w:rsid w:val="00476967"/>
  </w:style>
  <w:style w:type="character" w:customStyle="1" w:styleId="WW8Num8z5">
    <w:name w:val="WW8Num8z5"/>
    <w:rsid w:val="00476967"/>
  </w:style>
  <w:style w:type="character" w:customStyle="1" w:styleId="WW8Num8z6">
    <w:name w:val="WW8Num8z6"/>
    <w:rsid w:val="00476967"/>
  </w:style>
  <w:style w:type="character" w:customStyle="1" w:styleId="WW8Num8z7">
    <w:name w:val="WW8Num8z7"/>
    <w:rsid w:val="00476967"/>
  </w:style>
  <w:style w:type="character" w:customStyle="1" w:styleId="WW8Num8z8">
    <w:name w:val="WW8Num8z8"/>
    <w:rsid w:val="00476967"/>
  </w:style>
  <w:style w:type="character" w:customStyle="1" w:styleId="WW8Num9z0">
    <w:name w:val="WW8Num9z0"/>
    <w:rsid w:val="00476967"/>
  </w:style>
  <w:style w:type="character" w:customStyle="1" w:styleId="WW8Num9z1">
    <w:name w:val="WW8Num9z1"/>
    <w:rsid w:val="00476967"/>
  </w:style>
  <w:style w:type="character" w:customStyle="1" w:styleId="WW8Num9z2">
    <w:name w:val="WW8Num9z2"/>
    <w:rsid w:val="00476967"/>
  </w:style>
  <w:style w:type="character" w:customStyle="1" w:styleId="WW8Num9z3">
    <w:name w:val="WW8Num9z3"/>
    <w:rsid w:val="00476967"/>
  </w:style>
  <w:style w:type="character" w:customStyle="1" w:styleId="WW8Num9z4">
    <w:name w:val="WW8Num9z4"/>
    <w:rsid w:val="00476967"/>
  </w:style>
  <w:style w:type="character" w:customStyle="1" w:styleId="WW8Num9z5">
    <w:name w:val="WW8Num9z5"/>
    <w:rsid w:val="00476967"/>
  </w:style>
  <w:style w:type="character" w:customStyle="1" w:styleId="WW8Num9z6">
    <w:name w:val="WW8Num9z6"/>
    <w:rsid w:val="00476967"/>
  </w:style>
  <w:style w:type="character" w:customStyle="1" w:styleId="WW8Num9z7">
    <w:name w:val="WW8Num9z7"/>
    <w:rsid w:val="00476967"/>
  </w:style>
  <w:style w:type="character" w:customStyle="1" w:styleId="WW8Num9z8">
    <w:name w:val="WW8Num9z8"/>
    <w:rsid w:val="00476967"/>
  </w:style>
  <w:style w:type="character" w:customStyle="1" w:styleId="WW8Num10z0">
    <w:name w:val="WW8Num10z0"/>
    <w:rsid w:val="00476967"/>
  </w:style>
  <w:style w:type="character" w:customStyle="1" w:styleId="WW8Num10z1">
    <w:name w:val="WW8Num10z1"/>
    <w:rsid w:val="00476967"/>
  </w:style>
  <w:style w:type="character" w:customStyle="1" w:styleId="WW8Num10z2">
    <w:name w:val="WW8Num10z2"/>
    <w:rsid w:val="00476967"/>
  </w:style>
  <w:style w:type="character" w:customStyle="1" w:styleId="WW8Num10z3">
    <w:name w:val="WW8Num10z3"/>
    <w:rsid w:val="00476967"/>
  </w:style>
  <w:style w:type="character" w:customStyle="1" w:styleId="WW8Num10z4">
    <w:name w:val="WW8Num10z4"/>
    <w:rsid w:val="00476967"/>
  </w:style>
  <w:style w:type="character" w:customStyle="1" w:styleId="WW8Num10z5">
    <w:name w:val="WW8Num10z5"/>
    <w:rsid w:val="00476967"/>
  </w:style>
  <w:style w:type="character" w:customStyle="1" w:styleId="WW8Num10z6">
    <w:name w:val="WW8Num10z6"/>
    <w:rsid w:val="00476967"/>
  </w:style>
  <w:style w:type="character" w:customStyle="1" w:styleId="WW8Num10z7">
    <w:name w:val="WW8Num10z7"/>
    <w:rsid w:val="00476967"/>
  </w:style>
  <w:style w:type="character" w:customStyle="1" w:styleId="WW8Num10z8">
    <w:name w:val="WW8Num10z8"/>
    <w:rsid w:val="00476967"/>
  </w:style>
  <w:style w:type="character" w:customStyle="1" w:styleId="WW8Num11z0">
    <w:name w:val="WW8Num11z0"/>
    <w:rsid w:val="00476967"/>
  </w:style>
  <w:style w:type="character" w:customStyle="1" w:styleId="WW8Num11z2">
    <w:name w:val="WW8Num11z2"/>
    <w:rsid w:val="00476967"/>
  </w:style>
  <w:style w:type="character" w:customStyle="1" w:styleId="WW8Num11z3">
    <w:name w:val="WW8Num11z3"/>
    <w:rsid w:val="00476967"/>
  </w:style>
  <w:style w:type="character" w:customStyle="1" w:styleId="WW8Num11z4">
    <w:name w:val="WW8Num11z4"/>
    <w:rsid w:val="00476967"/>
  </w:style>
  <w:style w:type="character" w:customStyle="1" w:styleId="WW8Num11z5">
    <w:name w:val="WW8Num11z5"/>
    <w:rsid w:val="00476967"/>
  </w:style>
  <w:style w:type="character" w:customStyle="1" w:styleId="WW8Num11z6">
    <w:name w:val="WW8Num11z6"/>
    <w:rsid w:val="00476967"/>
  </w:style>
  <w:style w:type="character" w:customStyle="1" w:styleId="WW8Num11z7">
    <w:name w:val="WW8Num11z7"/>
    <w:rsid w:val="00476967"/>
  </w:style>
  <w:style w:type="character" w:customStyle="1" w:styleId="WW8Num11z8">
    <w:name w:val="WW8Num11z8"/>
    <w:rsid w:val="00476967"/>
  </w:style>
  <w:style w:type="character" w:customStyle="1" w:styleId="WW8Num12z0">
    <w:name w:val="WW8Num12z0"/>
    <w:rsid w:val="00476967"/>
  </w:style>
  <w:style w:type="character" w:customStyle="1" w:styleId="WW8Num12z1">
    <w:name w:val="WW8Num12z1"/>
    <w:rsid w:val="00476967"/>
  </w:style>
  <w:style w:type="character" w:customStyle="1" w:styleId="WW8Num12z2">
    <w:name w:val="WW8Num12z2"/>
    <w:rsid w:val="00476967"/>
  </w:style>
  <w:style w:type="character" w:customStyle="1" w:styleId="WW8Num12z3">
    <w:name w:val="WW8Num12z3"/>
    <w:rsid w:val="00476967"/>
  </w:style>
  <w:style w:type="character" w:customStyle="1" w:styleId="WW8Num12z4">
    <w:name w:val="WW8Num12z4"/>
    <w:rsid w:val="00476967"/>
  </w:style>
  <w:style w:type="character" w:customStyle="1" w:styleId="WW8Num12z5">
    <w:name w:val="WW8Num12z5"/>
    <w:rsid w:val="00476967"/>
  </w:style>
  <w:style w:type="character" w:customStyle="1" w:styleId="WW8Num12z6">
    <w:name w:val="WW8Num12z6"/>
    <w:rsid w:val="00476967"/>
  </w:style>
  <w:style w:type="character" w:customStyle="1" w:styleId="WW8Num12z7">
    <w:name w:val="WW8Num12z7"/>
    <w:rsid w:val="00476967"/>
  </w:style>
  <w:style w:type="character" w:customStyle="1" w:styleId="WW8Num12z8">
    <w:name w:val="WW8Num12z8"/>
    <w:rsid w:val="00476967"/>
  </w:style>
  <w:style w:type="character" w:customStyle="1" w:styleId="WW8Num13z0">
    <w:name w:val="WW8Num13z0"/>
    <w:rsid w:val="00476967"/>
  </w:style>
  <w:style w:type="character" w:customStyle="1" w:styleId="WW8Num13z2">
    <w:name w:val="WW8Num13z2"/>
    <w:rsid w:val="00476967"/>
  </w:style>
  <w:style w:type="character" w:customStyle="1" w:styleId="WW8Num13z3">
    <w:name w:val="WW8Num13z3"/>
    <w:rsid w:val="00476967"/>
  </w:style>
  <w:style w:type="character" w:customStyle="1" w:styleId="WW8Num13z4">
    <w:name w:val="WW8Num13z4"/>
    <w:rsid w:val="00476967"/>
  </w:style>
  <w:style w:type="character" w:customStyle="1" w:styleId="WW8Num13z5">
    <w:name w:val="WW8Num13z5"/>
    <w:rsid w:val="00476967"/>
  </w:style>
  <w:style w:type="character" w:customStyle="1" w:styleId="WW8Num13z6">
    <w:name w:val="WW8Num13z6"/>
    <w:rsid w:val="00476967"/>
  </w:style>
  <w:style w:type="character" w:customStyle="1" w:styleId="WW8Num13z7">
    <w:name w:val="WW8Num13z7"/>
    <w:rsid w:val="00476967"/>
  </w:style>
  <w:style w:type="character" w:customStyle="1" w:styleId="WW8Num13z8">
    <w:name w:val="WW8Num13z8"/>
    <w:rsid w:val="00476967"/>
  </w:style>
  <w:style w:type="character" w:customStyle="1" w:styleId="WW8Num14z0">
    <w:name w:val="WW8Num14z0"/>
    <w:rsid w:val="00476967"/>
  </w:style>
  <w:style w:type="character" w:customStyle="1" w:styleId="WW8Num14z2">
    <w:name w:val="WW8Num14z2"/>
    <w:rsid w:val="00476967"/>
  </w:style>
  <w:style w:type="character" w:customStyle="1" w:styleId="WW8Num14z3">
    <w:name w:val="WW8Num14z3"/>
    <w:rsid w:val="00476967"/>
  </w:style>
  <w:style w:type="character" w:customStyle="1" w:styleId="WW8Num14z4">
    <w:name w:val="WW8Num14z4"/>
    <w:rsid w:val="00476967"/>
  </w:style>
  <w:style w:type="character" w:customStyle="1" w:styleId="WW8Num14z5">
    <w:name w:val="WW8Num14z5"/>
    <w:rsid w:val="00476967"/>
  </w:style>
  <w:style w:type="character" w:customStyle="1" w:styleId="WW8Num14z6">
    <w:name w:val="WW8Num14z6"/>
    <w:rsid w:val="00476967"/>
  </w:style>
  <w:style w:type="character" w:customStyle="1" w:styleId="WW8Num14z7">
    <w:name w:val="WW8Num14z7"/>
    <w:rsid w:val="00476967"/>
  </w:style>
  <w:style w:type="character" w:customStyle="1" w:styleId="WW8Num14z8">
    <w:name w:val="WW8Num14z8"/>
    <w:rsid w:val="00476967"/>
  </w:style>
  <w:style w:type="character" w:customStyle="1" w:styleId="WW8Num15z0">
    <w:name w:val="WW8Num15z0"/>
    <w:rsid w:val="00476967"/>
  </w:style>
  <w:style w:type="character" w:customStyle="1" w:styleId="WW8Num15z1">
    <w:name w:val="WW8Num15z1"/>
    <w:rsid w:val="00476967"/>
  </w:style>
  <w:style w:type="character" w:customStyle="1" w:styleId="WW8Num15z2">
    <w:name w:val="WW8Num15z2"/>
    <w:rsid w:val="00476967"/>
  </w:style>
  <w:style w:type="character" w:customStyle="1" w:styleId="WW8Num15z3">
    <w:name w:val="WW8Num15z3"/>
    <w:rsid w:val="00476967"/>
  </w:style>
  <w:style w:type="character" w:customStyle="1" w:styleId="WW8Num15z4">
    <w:name w:val="WW8Num15z4"/>
    <w:rsid w:val="00476967"/>
  </w:style>
  <w:style w:type="character" w:customStyle="1" w:styleId="WW8Num15z5">
    <w:name w:val="WW8Num15z5"/>
    <w:rsid w:val="00476967"/>
  </w:style>
  <w:style w:type="character" w:customStyle="1" w:styleId="WW8Num15z6">
    <w:name w:val="WW8Num15z6"/>
    <w:rsid w:val="00476967"/>
  </w:style>
  <w:style w:type="character" w:customStyle="1" w:styleId="WW8Num15z7">
    <w:name w:val="WW8Num15z7"/>
    <w:rsid w:val="00476967"/>
  </w:style>
  <w:style w:type="character" w:customStyle="1" w:styleId="WW8Num15z8">
    <w:name w:val="WW8Num15z8"/>
    <w:rsid w:val="00476967"/>
  </w:style>
  <w:style w:type="character" w:customStyle="1" w:styleId="WW8Num16z0">
    <w:name w:val="WW8Num16z0"/>
    <w:rsid w:val="00476967"/>
  </w:style>
  <w:style w:type="character" w:customStyle="1" w:styleId="WW8Num16z2">
    <w:name w:val="WW8Num16z2"/>
    <w:rsid w:val="00476967"/>
  </w:style>
  <w:style w:type="character" w:customStyle="1" w:styleId="WW8Num16z3">
    <w:name w:val="WW8Num16z3"/>
    <w:rsid w:val="00476967"/>
  </w:style>
  <w:style w:type="character" w:customStyle="1" w:styleId="WW8Num16z4">
    <w:name w:val="WW8Num16z4"/>
    <w:rsid w:val="00476967"/>
  </w:style>
  <w:style w:type="character" w:customStyle="1" w:styleId="WW8Num16z5">
    <w:name w:val="WW8Num16z5"/>
    <w:rsid w:val="00476967"/>
  </w:style>
  <w:style w:type="character" w:customStyle="1" w:styleId="WW8Num16z6">
    <w:name w:val="WW8Num16z6"/>
    <w:rsid w:val="00476967"/>
  </w:style>
  <w:style w:type="character" w:customStyle="1" w:styleId="WW8Num16z7">
    <w:name w:val="WW8Num16z7"/>
    <w:rsid w:val="00476967"/>
  </w:style>
  <w:style w:type="character" w:customStyle="1" w:styleId="WW8Num16z8">
    <w:name w:val="WW8Num16z8"/>
    <w:rsid w:val="00476967"/>
  </w:style>
  <w:style w:type="character" w:customStyle="1" w:styleId="WW8Num17z0">
    <w:name w:val="WW8Num17z0"/>
    <w:rsid w:val="00476967"/>
  </w:style>
  <w:style w:type="character" w:customStyle="1" w:styleId="WW8Num17z1">
    <w:name w:val="WW8Num17z1"/>
    <w:rsid w:val="00476967"/>
  </w:style>
  <w:style w:type="character" w:customStyle="1" w:styleId="WW8Num17z2">
    <w:name w:val="WW8Num17z2"/>
    <w:rsid w:val="00476967"/>
  </w:style>
  <w:style w:type="character" w:customStyle="1" w:styleId="WW8Num17z3">
    <w:name w:val="WW8Num17z3"/>
    <w:rsid w:val="00476967"/>
  </w:style>
  <w:style w:type="character" w:customStyle="1" w:styleId="WW8Num17z4">
    <w:name w:val="WW8Num17z4"/>
    <w:rsid w:val="00476967"/>
  </w:style>
  <w:style w:type="character" w:customStyle="1" w:styleId="WW8Num17z5">
    <w:name w:val="WW8Num17z5"/>
    <w:rsid w:val="00476967"/>
  </w:style>
  <w:style w:type="character" w:customStyle="1" w:styleId="WW8Num17z6">
    <w:name w:val="WW8Num17z6"/>
    <w:rsid w:val="00476967"/>
  </w:style>
  <w:style w:type="character" w:customStyle="1" w:styleId="WW8Num17z7">
    <w:name w:val="WW8Num17z7"/>
    <w:rsid w:val="00476967"/>
  </w:style>
  <w:style w:type="character" w:customStyle="1" w:styleId="WW8Num17z8">
    <w:name w:val="WW8Num17z8"/>
    <w:rsid w:val="00476967"/>
  </w:style>
  <w:style w:type="character" w:customStyle="1" w:styleId="WW8Num18z0">
    <w:name w:val="WW8Num18z0"/>
    <w:rsid w:val="00476967"/>
  </w:style>
  <w:style w:type="character" w:customStyle="1" w:styleId="WW8Num18z1">
    <w:name w:val="WW8Num18z1"/>
    <w:rsid w:val="00476967"/>
  </w:style>
  <w:style w:type="character" w:customStyle="1" w:styleId="WW8Num18z2">
    <w:name w:val="WW8Num18z2"/>
    <w:rsid w:val="00476967"/>
  </w:style>
  <w:style w:type="character" w:customStyle="1" w:styleId="WW8Num18z3">
    <w:name w:val="WW8Num18z3"/>
    <w:rsid w:val="00476967"/>
  </w:style>
  <w:style w:type="character" w:customStyle="1" w:styleId="WW8Num18z4">
    <w:name w:val="WW8Num18z4"/>
    <w:rsid w:val="00476967"/>
  </w:style>
  <w:style w:type="character" w:customStyle="1" w:styleId="WW8Num18z5">
    <w:name w:val="WW8Num18z5"/>
    <w:rsid w:val="00476967"/>
  </w:style>
  <w:style w:type="character" w:customStyle="1" w:styleId="WW8Num18z6">
    <w:name w:val="WW8Num18z6"/>
    <w:rsid w:val="00476967"/>
  </w:style>
  <w:style w:type="character" w:customStyle="1" w:styleId="WW8Num18z7">
    <w:name w:val="WW8Num18z7"/>
    <w:rsid w:val="00476967"/>
  </w:style>
  <w:style w:type="character" w:customStyle="1" w:styleId="WW8Num18z8">
    <w:name w:val="WW8Num18z8"/>
    <w:rsid w:val="00476967"/>
  </w:style>
  <w:style w:type="character" w:customStyle="1" w:styleId="WW8Num19z0">
    <w:name w:val="WW8Num19z0"/>
    <w:rsid w:val="00476967"/>
  </w:style>
  <w:style w:type="character" w:customStyle="1" w:styleId="WW8Num19z1">
    <w:name w:val="WW8Num19z1"/>
    <w:rsid w:val="00476967"/>
  </w:style>
  <w:style w:type="character" w:customStyle="1" w:styleId="WW8Num19z2">
    <w:name w:val="WW8Num19z2"/>
    <w:rsid w:val="00476967"/>
  </w:style>
  <w:style w:type="character" w:customStyle="1" w:styleId="WW8Num19z3">
    <w:name w:val="WW8Num19z3"/>
    <w:rsid w:val="00476967"/>
  </w:style>
  <w:style w:type="character" w:customStyle="1" w:styleId="WW8Num19z4">
    <w:name w:val="WW8Num19z4"/>
    <w:rsid w:val="00476967"/>
  </w:style>
  <w:style w:type="character" w:customStyle="1" w:styleId="WW8Num19z5">
    <w:name w:val="WW8Num19z5"/>
    <w:rsid w:val="00476967"/>
  </w:style>
  <w:style w:type="character" w:customStyle="1" w:styleId="WW8Num19z6">
    <w:name w:val="WW8Num19z6"/>
    <w:rsid w:val="00476967"/>
  </w:style>
  <w:style w:type="character" w:customStyle="1" w:styleId="WW8Num19z7">
    <w:name w:val="WW8Num19z7"/>
    <w:rsid w:val="00476967"/>
  </w:style>
  <w:style w:type="character" w:customStyle="1" w:styleId="WW8Num19z8">
    <w:name w:val="WW8Num19z8"/>
    <w:rsid w:val="00476967"/>
  </w:style>
  <w:style w:type="character" w:customStyle="1" w:styleId="WW8Num20z0">
    <w:name w:val="WW8Num20z0"/>
    <w:rsid w:val="00476967"/>
  </w:style>
  <w:style w:type="character" w:customStyle="1" w:styleId="WW8Num20z1">
    <w:name w:val="WW8Num20z1"/>
    <w:rsid w:val="00476967"/>
  </w:style>
  <w:style w:type="character" w:customStyle="1" w:styleId="WW8Num20z2">
    <w:name w:val="WW8Num20z2"/>
    <w:rsid w:val="00476967"/>
  </w:style>
  <w:style w:type="character" w:customStyle="1" w:styleId="WW8Num20z3">
    <w:name w:val="WW8Num20z3"/>
    <w:rsid w:val="00476967"/>
  </w:style>
  <w:style w:type="character" w:customStyle="1" w:styleId="WW8Num20z4">
    <w:name w:val="WW8Num20z4"/>
    <w:rsid w:val="00476967"/>
  </w:style>
  <w:style w:type="character" w:customStyle="1" w:styleId="WW8Num20z5">
    <w:name w:val="WW8Num20z5"/>
    <w:rsid w:val="00476967"/>
  </w:style>
  <w:style w:type="character" w:customStyle="1" w:styleId="WW8Num20z6">
    <w:name w:val="WW8Num20z6"/>
    <w:rsid w:val="00476967"/>
  </w:style>
  <w:style w:type="character" w:customStyle="1" w:styleId="WW8Num20z7">
    <w:name w:val="WW8Num20z7"/>
    <w:rsid w:val="00476967"/>
  </w:style>
  <w:style w:type="character" w:customStyle="1" w:styleId="WW8Num20z8">
    <w:name w:val="WW8Num20z8"/>
    <w:rsid w:val="00476967"/>
  </w:style>
  <w:style w:type="character" w:customStyle="1" w:styleId="WW8Num21z0">
    <w:name w:val="WW8Num21z0"/>
    <w:rsid w:val="00476967"/>
  </w:style>
  <w:style w:type="character" w:customStyle="1" w:styleId="WW8Num21z2">
    <w:name w:val="WW8Num21z2"/>
    <w:rsid w:val="00476967"/>
  </w:style>
  <w:style w:type="character" w:customStyle="1" w:styleId="WW8Num21z3">
    <w:name w:val="WW8Num21z3"/>
    <w:rsid w:val="00476967"/>
  </w:style>
  <w:style w:type="character" w:customStyle="1" w:styleId="WW8Num21z4">
    <w:name w:val="WW8Num21z4"/>
    <w:rsid w:val="00476967"/>
  </w:style>
  <w:style w:type="character" w:customStyle="1" w:styleId="WW8Num21z5">
    <w:name w:val="WW8Num21z5"/>
    <w:rsid w:val="00476967"/>
  </w:style>
  <w:style w:type="character" w:customStyle="1" w:styleId="WW8Num21z6">
    <w:name w:val="WW8Num21z6"/>
    <w:rsid w:val="00476967"/>
  </w:style>
  <w:style w:type="character" w:customStyle="1" w:styleId="WW8Num21z7">
    <w:name w:val="WW8Num21z7"/>
    <w:rsid w:val="00476967"/>
  </w:style>
  <w:style w:type="character" w:customStyle="1" w:styleId="WW8Num21z8">
    <w:name w:val="WW8Num21z8"/>
    <w:rsid w:val="00476967"/>
  </w:style>
  <w:style w:type="character" w:customStyle="1" w:styleId="WW8Num22z0">
    <w:name w:val="WW8Num22z0"/>
    <w:rsid w:val="00476967"/>
  </w:style>
  <w:style w:type="character" w:customStyle="1" w:styleId="WW8Num22z1">
    <w:name w:val="WW8Num22z1"/>
    <w:rsid w:val="00476967"/>
  </w:style>
  <w:style w:type="character" w:customStyle="1" w:styleId="WW8Num22z2">
    <w:name w:val="WW8Num22z2"/>
    <w:rsid w:val="00476967"/>
  </w:style>
  <w:style w:type="character" w:customStyle="1" w:styleId="WW8Num22z3">
    <w:name w:val="WW8Num22z3"/>
    <w:rsid w:val="00476967"/>
  </w:style>
  <w:style w:type="character" w:customStyle="1" w:styleId="WW8Num22z4">
    <w:name w:val="WW8Num22z4"/>
    <w:rsid w:val="00476967"/>
  </w:style>
  <w:style w:type="character" w:customStyle="1" w:styleId="WW8Num22z5">
    <w:name w:val="WW8Num22z5"/>
    <w:rsid w:val="00476967"/>
  </w:style>
  <w:style w:type="character" w:customStyle="1" w:styleId="WW8Num22z6">
    <w:name w:val="WW8Num22z6"/>
    <w:rsid w:val="00476967"/>
  </w:style>
  <w:style w:type="character" w:customStyle="1" w:styleId="WW8Num22z7">
    <w:name w:val="WW8Num22z7"/>
    <w:rsid w:val="00476967"/>
  </w:style>
  <w:style w:type="character" w:customStyle="1" w:styleId="WW8Num22z8">
    <w:name w:val="WW8Num22z8"/>
    <w:rsid w:val="00476967"/>
  </w:style>
  <w:style w:type="character" w:customStyle="1" w:styleId="WW8Num23z0">
    <w:name w:val="WW8Num23z0"/>
    <w:rsid w:val="00476967"/>
  </w:style>
  <w:style w:type="character" w:customStyle="1" w:styleId="WW8Num23z2">
    <w:name w:val="WW8Num23z2"/>
    <w:rsid w:val="00476967"/>
  </w:style>
  <w:style w:type="character" w:customStyle="1" w:styleId="WW8Num23z3">
    <w:name w:val="WW8Num23z3"/>
    <w:rsid w:val="00476967"/>
  </w:style>
  <w:style w:type="character" w:customStyle="1" w:styleId="WW8Num23z4">
    <w:name w:val="WW8Num23z4"/>
    <w:rsid w:val="00476967"/>
  </w:style>
  <w:style w:type="character" w:customStyle="1" w:styleId="WW8Num23z5">
    <w:name w:val="WW8Num23z5"/>
    <w:rsid w:val="00476967"/>
  </w:style>
  <w:style w:type="character" w:customStyle="1" w:styleId="WW8Num23z6">
    <w:name w:val="WW8Num23z6"/>
    <w:rsid w:val="00476967"/>
  </w:style>
  <w:style w:type="character" w:customStyle="1" w:styleId="WW8Num23z7">
    <w:name w:val="WW8Num23z7"/>
    <w:rsid w:val="00476967"/>
  </w:style>
  <w:style w:type="character" w:customStyle="1" w:styleId="WW8Num23z8">
    <w:name w:val="WW8Num23z8"/>
    <w:rsid w:val="00476967"/>
  </w:style>
  <w:style w:type="character" w:customStyle="1" w:styleId="WW8Num24z0">
    <w:name w:val="WW8Num24z0"/>
    <w:rsid w:val="00476967"/>
  </w:style>
  <w:style w:type="character" w:customStyle="1" w:styleId="WW8Num24z1">
    <w:name w:val="WW8Num24z1"/>
    <w:rsid w:val="00476967"/>
  </w:style>
  <w:style w:type="character" w:customStyle="1" w:styleId="WW8Num24z2">
    <w:name w:val="WW8Num24z2"/>
    <w:rsid w:val="00476967"/>
  </w:style>
  <w:style w:type="character" w:customStyle="1" w:styleId="WW8Num24z3">
    <w:name w:val="WW8Num24z3"/>
    <w:rsid w:val="00476967"/>
  </w:style>
  <w:style w:type="character" w:customStyle="1" w:styleId="WW8Num24z4">
    <w:name w:val="WW8Num24z4"/>
    <w:rsid w:val="00476967"/>
  </w:style>
  <w:style w:type="character" w:customStyle="1" w:styleId="WW8Num24z5">
    <w:name w:val="WW8Num24z5"/>
    <w:rsid w:val="00476967"/>
  </w:style>
  <w:style w:type="character" w:customStyle="1" w:styleId="WW8Num24z6">
    <w:name w:val="WW8Num24z6"/>
    <w:rsid w:val="00476967"/>
  </w:style>
  <w:style w:type="character" w:customStyle="1" w:styleId="WW8Num24z7">
    <w:name w:val="WW8Num24z7"/>
    <w:rsid w:val="00476967"/>
  </w:style>
  <w:style w:type="character" w:customStyle="1" w:styleId="WW8Num24z8">
    <w:name w:val="WW8Num24z8"/>
    <w:rsid w:val="00476967"/>
  </w:style>
  <w:style w:type="character" w:customStyle="1" w:styleId="WW8Num25z0">
    <w:name w:val="WW8Num25z0"/>
    <w:rsid w:val="00476967"/>
  </w:style>
  <w:style w:type="character" w:customStyle="1" w:styleId="WW8Num26z0">
    <w:name w:val="WW8Num26z0"/>
    <w:rsid w:val="00476967"/>
  </w:style>
  <w:style w:type="character" w:customStyle="1" w:styleId="WW8Num26z1">
    <w:name w:val="WW8Num26z1"/>
    <w:rsid w:val="00476967"/>
  </w:style>
  <w:style w:type="character" w:customStyle="1" w:styleId="WW8Num26z2">
    <w:name w:val="WW8Num26z2"/>
    <w:rsid w:val="00476967"/>
  </w:style>
  <w:style w:type="character" w:customStyle="1" w:styleId="WW8Num26z3">
    <w:name w:val="WW8Num26z3"/>
    <w:rsid w:val="00476967"/>
  </w:style>
  <w:style w:type="character" w:customStyle="1" w:styleId="WW8Num26z4">
    <w:name w:val="WW8Num26z4"/>
    <w:rsid w:val="00476967"/>
  </w:style>
  <w:style w:type="character" w:customStyle="1" w:styleId="WW8Num26z5">
    <w:name w:val="WW8Num26z5"/>
    <w:rsid w:val="00476967"/>
  </w:style>
  <w:style w:type="character" w:customStyle="1" w:styleId="WW8Num26z6">
    <w:name w:val="WW8Num26z6"/>
    <w:rsid w:val="00476967"/>
  </w:style>
  <w:style w:type="character" w:customStyle="1" w:styleId="WW8Num26z7">
    <w:name w:val="WW8Num26z7"/>
    <w:rsid w:val="00476967"/>
  </w:style>
  <w:style w:type="character" w:customStyle="1" w:styleId="WW8Num26z8">
    <w:name w:val="WW8Num26z8"/>
    <w:rsid w:val="00476967"/>
  </w:style>
  <w:style w:type="character" w:customStyle="1" w:styleId="12">
    <w:name w:val="Основной шрифт абзаца1"/>
    <w:rsid w:val="00476967"/>
  </w:style>
  <w:style w:type="character" w:styleId="af">
    <w:name w:val="Hyperlink"/>
    <w:uiPriority w:val="99"/>
    <w:rsid w:val="00476967"/>
    <w:rPr>
      <w:color w:val="0000FF"/>
      <w:u w:val="single"/>
    </w:rPr>
  </w:style>
  <w:style w:type="character" w:styleId="af0">
    <w:name w:val="FollowedHyperlink"/>
    <w:uiPriority w:val="99"/>
    <w:rsid w:val="00476967"/>
    <w:rPr>
      <w:color w:val="800080"/>
      <w:u w:val="single"/>
    </w:rPr>
  </w:style>
  <w:style w:type="paragraph" w:customStyle="1" w:styleId="af1">
    <w:name w:val="Заголовок"/>
    <w:basedOn w:val="a"/>
    <w:next w:val="ac"/>
    <w:rsid w:val="00476967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styleId="af2">
    <w:name w:val="List"/>
    <w:basedOn w:val="ac"/>
    <w:rsid w:val="00476967"/>
    <w:pPr>
      <w:suppressAutoHyphens/>
      <w:spacing w:after="140" w:line="288" w:lineRule="auto"/>
    </w:pPr>
    <w:rPr>
      <w:rFonts w:ascii="Times New Roman" w:hAnsi="Times New Roman" w:cs="Mangal"/>
      <w:sz w:val="20"/>
      <w:lang w:eastAsia="zh-CN"/>
    </w:rPr>
  </w:style>
  <w:style w:type="paragraph" w:styleId="af3">
    <w:name w:val="caption"/>
    <w:basedOn w:val="a"/>
    <w:qFormat/>
    <w:rsid w:val="00476967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60">
    <w:name w:val="Указатель6"/>
    <w:basedOn w:val="a"/>
    <w:rsid w:val="00476967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50">
    <w:name w:val="Название объекта5"/>
    <w:basedOn w:val="a"/>
    <w:rsid w:val="00476967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51">
    <w:name w:val="Указатель5"/>
    <w:basedOn w:val="a"/>
    <w:rsid w:val="00476967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40">
    <w:name w:val="Название объекта4"/>
    <w:basedOn w:val="a"/>
    <w:rsid w:val="00476967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41">
    <w:name w:val="Указатель4"/>
    <w:basedOn w:val="a"/>
    <w:rsid w:val="00476967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30">
    <w:name w:val="Название объекта3"/>
    <w:basedOn w:val="a"/>
    <w:rsid w:val="00476967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31">
    <w:name w:val="Указатель3"/>
    <w:basedOn w:val="a"/>
    <w:rsid w:val="00476967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23">
    <w:name w:val="Название объекта2"/>
    <w:basedOn w:val="a"/>
    <w:rsid w:val="00476967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24">
    <w:name w:val="Указатель2"/>
    <w:basedOn w:val="a"/>
    <w:rsid w:val="00476967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13">
    <w:name w:val="Название объекта1"/>
    <w:basedOn w:val="a"/>
    <w:rsid w:val="00476967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14">
    <w:name w:val="Указатель1"/>
    <w:basedOn w:val="a"/>
    <w:rsid w:val="00476967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styleId="af4">
    <w:name w:val="Body Text Indent"/>
    <w:basedOn w:val="a"/>
    <w:link w:val="af5"/>
    <w:rsid w:val="00476967"/>
    <w:pPr>
      <w:suppressAutoHyphens/>
      <w:jc w:val="center"/>
    </w:pPr>
    <w:rPr>
      <w:rFonts w:eastAsia="Times New Roman"/>
      <w:position w:val="-27"/>
      <w:sz w:val="28"/>
      <w:szCs w:val="20"/>
      <w:lang w:eastAsia="zh-CN"/>
    </w:rPr>
  </w:style>
  <w:style w:type="character" w:customStyle="1" w:styleId="af5">
    <w:name w:val="Основной текст с отступом Знак"/>
    <w:basedOn w:val="a0"/>
    <w:link w:val="af4"/>
    <w:rsid w:val="00476967"/>
    <w:rPr>
      <w:rFonts w:ascii="Times New Roman" w:eastAsia="Times New Roman" w:hAnsi="Times New Roman" w:cs="Times New Roman"/>
      <w:position w:val="-27"/>
      <w:sz w:val="28"/>
      <w:szCs w:val="20"/>
      <w:lang w:eastAsia="zh-CN"/>
    </w:rPr>
  </w:style>
  <w:style w:type="paragraph" w:customStyle="1" w:styleId="210">
    <w:name w:val="Основной текст 21"/>
    <w:basedOn w:val="a"/>
    <w:rsid w:val="00476967"/>
    <w:pPr>
      <w:suppressAutoHyphens/>
      <w:spacing w:after="120" w:line="480" w:lineRule="auto"/>
    </w:pPr>
    <w:rPr>
      <w:rFonts w:eastAsia="Times New Roman"/>
      <w:sz w:val="20"/>
      <w:szCs w:val="20"/>
      <w:lang w:eastAsia="zh-CN"/>
    </w:rPr>
  </w:style>
  <w:style w:type="paragraph" w:customStyle="1" w:styleId="xl22">
    <w:name w:val="xl22"/>
    <w:basedOn w:val="a"/>
    <w:rsid w:val="00476967"/>
    <w:pP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23">
    <w:name w:val="xl23"/>
    <w:basedOn w:val="a"/>
    <w:rsid w:val="00476967"/>
    <w:pPr>
      <w:pBdr>
        <w:top w:val="none" w:sz="0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4">
    <w:name w:val="xl24"/>
    <w:basedOn w:val="a"/>
    <w:rsid w:val="00476967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5">
    <w:name w:val="xl25"/>
    <w:basedOn w:val="a"/>
    <w:rsid w:val="00476967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6">
    <w:name w:val="xl26"/>
    <w:basedOn w:val="a"/>
    <w:rsid w:val="00476967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7">
    <w:name w:val="xl27"/>
    <w:basedOn w:val="a"/>
    <w:rsid w:val="00476967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28">
    <w:name w:val="xl28"/>
    <w:basedOn w:val="a"/>
    <w:rsid w:val="00476967"/>
    <w:pP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9">
    <w:name w:val="xl29"/>
    <w:basedOn w:val="a"/>
    <w:rsid w:val="00476967"/>
    <w:pP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30">
    <w:name w:val="xl30"/>
    <w:basedOn w:val="a"/>
    <w:rsid w:val="00476967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31">
    <w:name w:val="xl31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2">
    <w:name w:val="xl32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3">
    <w:name w:val="xl33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4">
    <w:name w:val="xl34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5">
    <w:name w:val="xl35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36">
    <w:name w:val="xl36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7">
    <w:name w:val="xl37"/>
    <w:basedOn w:val="a"/>
    <w:rsid w:val="00476967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38">
    <w:name w:val="xl38"/>
    <w:basedOn w:val="a"/>
    <w:rsid w:val="00476967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9">
    <w:name w:val="xl39"/>
    <w:basedOn w:val="a"/>
    <w:rsid w:val="00476967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0">
    <w:name w:val="xl40"/>
    <w:basedOn w:val="a"/>
    <w:rsid w:val="00476967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1">
    <w:name w:val="xl41"/>
    <w:basedOn w:val="a"/>
    <w:rsid w:val="00476967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2">
    <w:name w:val="xl42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3">
    <w:name w:val="xl43"/>
    <w:basedOn w:val="a"/>
    <w:rsid w:val="00476967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4">
    <w:name w:val="xl44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5">
    <w:name w:val="xl45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6">
    <w:name w:val="xl46"/>
    <w:basedOn w:val="a"/>
    <w:rsid w:val="00476967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7">
    <w:name w:val="xl47"/>
    <w:basedOn w:val="a"/>
    <w:rsid w:val="00476967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8">
    <w:name w:val="xl48"/>
    <w:basedOn w:val="a"/>
    <w:rsid w:val="00476967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9">
    <w:name w:val="xl49"/>
    <w:basedOn w:val="a"/>
    <w:rsid w:val="00476967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0">
    <w:name w:val="xl50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1">
    <w:name w:val="xl51"/>
    <w:basedOn w:val="a"/>
    <w:rsid w:val="00476967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2">
    <w:name w:val="xl52"/>
    <w:basedOn w:val="a"/>
    <w:rsid w:val="00476967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3">
    <w:name w:val="xl53"/>
    <w:basedOn w:val="a"/>
    <w:rsid w:val="00476967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4">
    <w:name w:val="xl54"/>
    <w:basedOn w:val="a"/>
    <w:rsid w:val="00476967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5">
    <w:name w:val="xl55"/>
    <w:basedOn w:val="a"/>
    <w:rsid w:val="00476967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6">
    <w:name w:val="xl56"/>
    <w:basedOn w:val="a"/>
    <w:rsid w:val="00476967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7">
    <w:name w:val="xl57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8">
    <w:name w:val="xl58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9">
    <w:name w:val="xl59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0">
    <w:name w:val="xl60"/>
    <w:basedOn w:val="a"/>
    <w:rsid w:val="00476967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1">
    <w:name w:val="xl61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2">
    <w:name w:val="xl62"/>
    <w:basedOn w:val="a"/>
    <w:rsid w:val="00476967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63">
    <w:name w:val="xl63"/>
    <w:basedOn w:val="a"/>
    <w:rsid w:val="00476967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4">
    <w:name w:val="xl64"/>
    <w:basedOn w:val="a"/>
    <w:rsid w:val="00476967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5">
    <w:name w:val="xl65"/>
    <w:basedOn w:val="a"/>
    <w:rsid w:val="00476967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6">
    <w:name w:val="xl66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7">
    <w:name w:val="xl67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ConsNormal">
    <w:name w:val="ConsNormal"/>
    <w:uiPriority w:val="99"/>
    <w:rsid w:val="00476967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Title">
    <w:name w:val="ConsPlusTitle"/>
    <w:rsid w:val="00476967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xl68">
    <w:name w:val="xl68"/>
    <w:basedOn w:val="a"/>
    <w:rsid w:val="00476967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9">
    <w:name w:val="xl69"/>
    <w:basedOn w:val="a"/>
    <w:rsid w:val="00476967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70">
    <w:name w:val="xl70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1">
    <w:name w:val="xl71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2">
    <w:name w:val="xl72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3">
    <w:name w:val="xl73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4">
    <w:name w:val="xl74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5">
    <w:name w:val="xl75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6">
    <w:name w:val="xl76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7">
    <w:name w:val="xl77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8">
    <w:name w:val="xl78"/>
    <w:basedOn w:val="a"/>
    <w:rsid w:val="00476967"/>
    <w:pPr>
      <w:shd w:val="clear" w:color="auto" w:fill="FFFFFF"/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79">
    <w:name w:val="xl79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80">
    <w:name w:val="xl80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81">
    <w:name w:val="xl81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2">
    <w:name w:val="xl82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3">
    <w:name w:val="xl83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84">
    <w:name w:val="xl84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lang w:eastAsia="zh-CN"/>
    </w:rPr>
  </w:style>
  <w:style w:type="paragraph" w:customStyle="1" w:styleId="xl85">
    <w:name w:val="xl85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lang w:eastAsia="zh-CN"/>
    </w:rPr>
  </w:style>
  <w:style w:type="paragraph" w:customStyle="1" w:styleId="xl86">
    <w:name w:val="xl86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7">
    <w:name w:val="xl87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8">
    <w:name w:val="xl88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b/>
      <w:bCs/>
      <w:lang w:eastAsia="zh-CN"/>
    </w:rPr>
  </w:style>
  <w:style w:type="paragraph" w:customStyle="1" w:styleId="xl89">
    <w:name w:val="xl89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0">
    <w:name w:val="xl90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1">
    <w:name w:val="xl91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2">
    <w:name w:val="xl92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3">
    <w:name w:val="xl93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4">
    <w:name w:val="xl94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b/>
      <w:bCs/>
      <w:lang w:eastAsia="zh-CN"/>
    </w:rPr>
  </w:style>
  <w:style w:type="paragraph" w:customStyle="1" w:styleId="xl95">
    <w:name w:val="xl95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6">
    <w:name w:val="xl96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eastAsia="Times New Roman"/>
      <w:lang w:eastAsia="zh-CN"/>
    </w:rPr>
  </w:style>
  <w:style w:type="paragraph" w:customStyle="1" w:styleId="xl97">
    <w:name w:val="xl97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b/>
      <w:bCs/>
      <w:lang w:eastAsia="zh-CN"/>
    </w:rPr>
  </w:style>
  <w:style w:type="paragraph" w:customStyle="1" w:styleId="xl98">
    <w:name w:val="xl98"/>
    <w:basedOn w:val="a"/>
    <w:rsid w:val="00476967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99">
    <w:name w:val="xl99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0">
    <w:name w:val="xl100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1">
    <w:name w:val="xl101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2">
    <w:name w:val="xl102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3">
    <w:name w:val="xl103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4">
    <w:name w:val="xl104"/>
    <w:basedOn w:val="a"/>
    <w:rsid w:val="00476967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5">
    <w:name w:val="xl105"/>
    <w:basedOn w:val="a"/>
    <w:rsid w:val="00476967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6">
    <w:name w:val="xl106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7">
    <w:name w:val="xl107"/>
    <w:basedOn w:val="a"/>
    <w:rsid w:val="00476967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8">
    <w:name w:val="xl108"/>
    <w:basedOn w:val="a"/>
    <w:rsid w:val="00476967"/>
    <w:pPr>
      <w:pBdr>
        <w:top w:val="single" w:sz="8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9">
    <w:name w:val="xl109"/>
    <w:basedOn w:val="a"/>
    <w:rsid w:val="00476967"/>
    <w:pPr>
      <w:pBdr>
        <w:top w:val="single" w:sz="8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0">
    <w:name w:val="xl110"/>
    <w:basedOn w:val="a"/>
    <w:rsid w:val="00476967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11">
    <w:name w:val="xl111"/>
    <w:basedOn w:val="a"/>
    <w:rsid w:val="00476967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2">
    <w:name w:val="xl112"/>
    <w:basedOn w:val="a"/>
    <w:rsid w:val="00476967"/>
    <w:pPr>
      <w:pBdr>
        <w:top w:val="single" w:sz="4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3">
    <w:name w:val="xl113"/>
    <w:basedOn w:val="a"/>
    <w:rsid w:val="00476967"/>
    <w:pPr>
      <w:pBdr>
        <w:top w:val="single" w:sz="8" w:space="0" w:color="000000"/>
        <w:left w:val="single" w:sz="4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4">
    <w:name w:val="xl114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5">
    <w:name w:val="xl115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6">
    <w:name w:val="xl116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7">
    <w:name w:val="xl117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8">
    <w:name w:val="xl118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9">
    <w:name w:val="xl119"/>
    <w:basedOn w:val="a"/>
    <w:rsid w:val="00476967"/>
    <w:pPr>
      <w:pBdr>
        <w:top w:val="none" w:sz="0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120">
    <w:name w:val="xl120"/>
    <w:basedOn w:val="a"/>
    <w:rsid w:val="00476967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1">
    <w:name w:val="xl121"/>
    <w:basedOn w:val="a"/>
    <w:rsid w:val="00476967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2">
    <w:name w:val="xl122"/>
    <w:basedOn w:val="a"/>
    <w:rsid w:val="00476967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3">
    <w:name w:val="xl123"/>
    <w:basedOn w:val="a"/>
    <w:rsid w:val="00476967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4">
    <w:name w:val="xl124"/>
    <w:basedOn w:val="a"/>
    <w:rsid w:val="00476967"/>
    <w:pPr>
      <w:pBdr>
        <w:top w:val="single" w:sz="8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5">
    <w:name w:val="xl125"/>
    <w:basedOn w:val="a"/>
    <w:rsid w:val="00476967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6">
    <w:name w:val="xl126"/>
    <w:basedOn w:val="a"/>
    <w:rsid w:val="00476967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7">
    <w:name w:val="xl127"/>
    <w:basedOn w:val="a"/>
    <w:rsid w:val="00476967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8">
    <w:name w:val="xl128"/>
    <w:basedOn w:val="a"/>
    <w:rsid w:val="00476967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font5">
    <w:name w:val="font5"/>
    <w:basedOn w:val="a"/>
    <w:rsid w:val="00476967"/>
    <w:pPr>
      <w:suppressAutoHyphens/>
      <w:spacing w:before="280" w:after="280"/>
    </w:pPr>
    <w:rPr>
      <w:rFonts w:eastAsia="Times New Roman"/>
      <w:color w:val="000000"/>
      <w:sz w:val="20"/>
      <w:szCs w:val="20"/>
      <w:lang w:eastAsia="zh-CN"/>
    </w:rPr>
  </w:style>
  <w:style w:type="paragraph" w:customStyle="1" w:styleId="font6">
    <w:name w:val="font6"/>
    <w:basedOn w:val="a"/>
    <w:rsid w:val="00476967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7">
    <w:name w:val="font7"/>
    <w:basedOn w:val="a"/>
    <w:rsid w:val="00476967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8">
    <w:name w:val="font8"/>
    <w:basedOn w:val="a"/>
    <w:rsid w:val="00476967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9">
    <w:name w:val="font9"/>
    <w:basedOn w:val="a"/>
    <w:rsid w:val="00476967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0">
    <w:name w:val="font10"/>
    <w:basedOn w:val="a"/>
    <w:rsid w:val="00476967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1">
    <w:name w:val="font11"/>
    <w:basedOn w:val="a"/>
    <w:rsid w:val="00476967"/>
    <w:pPr>
      <w:suppressAutoHyphens/>
      <w:spacing w:before="280" w:after="280"/>
    </w:pPr>
    <w:rPr>
      <w:rFonts w:ascii="Calibri" w:eastAsia="Times New Roman" w:hAnsi="Calibri" w:cs="Calibri"/>
      <w:color w:val="000000"/>
      <w:sz w:val="20"/>
      <w:szCs w:val="20"/>
      <w:lang w:eastAsia="zh-CN"/>
    </w:rPr>
  </w:style>
  <w:style w:type="paragraph" w:customStyle="1" w:styleId="xl129">
    <w:name w:val="xl129"/>
    <w:basedOn w:val="a"/>
    <w:rsid w:val="00476967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0">
    <w:name w:val="xl130"/>
    <w:basedOn w:val="a"/>
    <w:rsid w:val="00476967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1">
    <w:name w:val="xl131"/>
    <w:basedOn w:val="a"/>
    <w:rsid w:val="00476967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2">
    <w:name w:val="xl132"/>
    <w:basedOn w:val="a"/>
    <w:rsid w:val="00476967"/>
    <w:pP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3">
    <w:name w:val="xl133"/>
    <w:basedOn w:val="a"/>
    <w:rsid w:val="00476967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34">
    <w:name w:val="xl134"/>
    <w:basedOn w:val="a"/>
    <w:rsid w:val="00476967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5">
    <w:name w:val="xl135"/>
    <w:basedOn w:val="a"/>
    <w:rsid w:val="00476967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af6">
    <w:name w:val="Содержимое таблицы"/>
    <w:basedOn w:val="a"/>
    <w:rsid w:val="00476967"/>
    <w:pPr>
      <w:suppressLineNumbers/>
      <w:suppressAutoHyphens/>
    </w:pPr>
    <w:rPr>
      <w:rFonts w:eastAsia="Times New Roman"/>
      <w:sz w:val="20"/>
      <w:szCs w:val="20"/>
      <w:lang w:eastAsia="zh-CN"/>
    </w:rPr>
  </w:style>
  <w:style w:type="paragraph" w:customStyle="1" w:styleId="af7">
    <w:name w:val="Заголовок таблицы"/>
    <w:basedOn w:val="af6"/>
    <w:rsid w:val="00476967"/>
    <w:pPr>
      <w:jc w:val="center"/>
    </w:pPr>
    <w:rPr>
      <w:b/>
      <w:bCs/>
    </w:rPr>
  </w:style>
  <w:style w:type="paragraph" w:customStyle="1" w:styleId="15">
    <w:name w:val="Стиль1"/>
    <w:basedOn w:val="a"/>
    <w:next w:val="a"/>
    <w:rsid w:val="00476967"/>
    <w:pPr>
      <w:suppressAutoHyphens/>
      <w:ind w:firstLine="709"/>
      <w:jc w:val="both"/>
    </w:pPr>
    <w:rPr>
      <w:rFonts w:ascii="Arial" w:eastAsia="Times New Roman" w:hAnsi="Arial" w:cs="Arial"/>
      <w:lang w:eastAsia="zh-CN"/>
    </w:rPr>
  </w:style>
  <w:style w:type="paragraph" w:customStyle="1" w:styleId="font12">
    <w:name w:val="font12"/>
    <w:basedOn w:val="a"/>
    <w:rsid w:val="00476967"/>
    <w:pPr>
      <w:spacing w:before="280" w:after="280"/>
    </w:pPr>
    <w:rPr>
      <w:rFonts w:eastAsia="Times New Roman"/>
      <w:color w:val="000000"/>
      <w:lang w:eastAsia="zh-CN"/>
    </w:rPr>
  </w:style>
  <w:style w:type="numbering" w:customStyle="1" w:styleId="16">
    <w:name w:val="Нет списка1"/>
    <w:next w:val="a2"/>
    <w:uiPriority w:val="99"/>
    <w:semiHidden/>
    <w:unhideWhenUsed/>
    <w:rsid w:val="00476967"/>
  </w:style>
  <w:style w:type="numbering" w:customStyle="1" w:styleId="25">
    <w:name w:val="Нет списка2"/>
    <w:next w:val="a2"/>
    <w:uiPriority w:val="99"/>
    <w:semiHidden/>
    <w:unhideWhenUsed/>
    <w:rsid w:val="00476967"/>
  </w:style>
  <w:style w:type="paragraph" w:customStyle="1" w:styleId="xl136">
    <w:name w:val="xl136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eastAsia="Times New Roman" w:hAnsi="Arial" w:cs="Arial"/>
    </w:rPr>
  </w:style>
  <w:style w:type="paragraph" w:customStyle="1" w:styleId="xl137">
    <w:name w:val="xl137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8">
    <w:name w:val="xl138"/>
    <w:basedOn w:val="a"/>
    <w:rsid w:val="004769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9">
    <w:name w:val="xl139"/>
    <w:basedOn w:val="a"/>
    <w:rsid w:val="004769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0">
    <w:name w:val="xl140"/>
    <w:basedOn w:val="a"/>
    <w:rsid w:val="004769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1">
    <w:name w:val="xl141"/>
    <w:basedOn w:val="a"/>
    <w:rsid w:val="004769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numbering" w:customStyle="1" w:styleId="32">
    <w:name w:val="Нет списка3"/>
    <w:next w:val="a2"/>
    <w:uiPriority w:val="99"/>
    <w:semiHidden/>
    <w:unhideWhenUsed/>
    <w:rsid w:val="00476967"/>
  </w:style>
  <w:style w:type="numbering" w:customStyle="1" w:styleId="42">
    <w:name w:val="Нет списка4"/>
    <w:next w:val="a2"/>
    <w:uiPriority w:val="99"/>
    <w:semiHidden/>
    <w:unhideWhenUsed/>
    <w:rsid w:val="00476967"/>
  </w:style>
  <w:style w:type="numbering" w:customStyle="1" w:styleId="52">
    <w:name w:val="Нет списка5"/>
    <w:next w:val="a2"/>
    <w:uiPriority w:val="99"/>
    <w:semiHidden/>
    <w:unhideWhenUsed/>
    <w:rsid w:val="00476967"/>
  </w:style>
  <w:style w:type="paragraph" w:customStyle="1" w:styleId="xl142">
    <w:name w:val="xl142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43">
    <w:name w:val="xl143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4">
    <w:name w:val="xl144"/>
    <w:basedOn w:val="a"/>
    <w:rsid w:val="0047696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5">
    <w:name w:val="xl145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46">
    <w:name w:val="xl146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7">
    <w:name w:val="xl147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8">
    <w:name w:val="xl148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49">
    <w:name w:val="xl149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50">
    <w:name w:val="xl150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51">
    <w:name w:val="xl151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52">
    <w:name w:val="xl152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53">
    <w:name w:val="xl153"/>
    <w:basedOn w:val="a"/>
    <w:rsid w:val="0047696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4">
    <w:name w:val="xl154"/>
    <w:basedOn w:val="a"/>
    <w:rsid w:val="004769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5">
    <w:name w:val="xl155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56">
    <w:name w:val="xl156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57">
    <w:name w:val="xl157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8">
    <w:name w:val="xl158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9">
    <w:name w:val="xl159"/>
    <w:basedOn w:val="a"/>
    <w:rsid w:val="004769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60">
    <w:name w:val="xl160"/>
    <w:basedOn w:val="a"/>
    <w:rsid w:val="0047696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18"/>
      <w:szCs w:val="18"/>
    </w:rPr>
  </w:style>
  <w:style w:type="paragraph" w:customStyle="1" w:styleId="xl161">
    <w:name w:val="xl161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2">
    <w:name w:val="xl162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3">
    <w:name w:val="xl163"/>
    <w:basedOn w:val="a"/>
    <w:rsid w:val="004769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64">
    <w:name w:val="xl164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65">
    <w:name w:val="xl165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66">
    <w:name w:val="xl166"/>
    <w:basedOn w:val="a"/>
    <w:rsid w:val="004769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67">
    <w:name w:val="xl167"/>
    <w:basedOn w:val="a"/>
    <w:rsid w:val="004769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68">
    <w:name w:val="xl168"/>
    <w:basedOn w:val="a"/>
    <w:rsid w:val="00476967"/>
    <w:pP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169">
    <w:name w:val="xl169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70">
    <w:name w:val="xl170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1">
    <w:name w:val="xl171"/>
    <w:basedOn w:val="a"/>
    <w:rsid w:val="004769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2">
    <w:name w:val="xl172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3">
    <w:name w:val="xl173"/>
    <w:basedOn w:val="a"/>
    <w:rsid w:val="0047696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4">
    <w:name w:val="xl174"/>
    <w:basedOn w:val="a"/>
    <w:rsid w:val="004769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5">
    <w:name w:val="xl175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176">
    <w:name w:val="xl176"/>
    <w:basedOn w:val="a"/>
    <w:rsid w:val="004769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7">
    <w:name w:val="xl177"/>
    <w:basedOn w:val="a"/>
    <w:rsid w:val="004769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78">
    <w:name w:val="xl178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9">
    <w:name w:val="xl179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0">
    <w:name w:val="xl180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81">
    <w:name w:val="xl181"/>
    <w:basedOn w:val="a"/>
    <w:rsid w:val="004769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sz w:val="18"/>
      <w:szCs w:val="18"/>
    </w:rPr>
  </w:style>
  <w:style w:type="paragraph" w:customStyle="1" w:styleId="xl182">
    <w:name w:val="xl182"/>
    <w:basedOn w:val="a"/>
    <w:rsid w:val="004769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3">
    <w:name w:val="xl183"/>
    <w:basedOn w:val="a"/>
    <w:rsid w:val="004769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84">
    <w:name w:val="xl184"/>
    <w:basedOn w:val="a"/>
    <w:rsid w:val="004769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85">
    <w:name w:val="xl185"/>
    <w:basedOn w:val="a"/>
    <w:rsid w:val="0047696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b/>
      <w:bCs/>
      <w:sz w:val="18"/>
      <w:szCs w:val="18"/>
    </w:rPr>
  </w:style>
  <w:style w:type="paragraph" w:customStyle="1" w:styleId="xl186">
    <w:name w:val="xl186"/>
    <w:basedOn w:val="a"/>
    <w:rsid w:val="004769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7">
    <w:name w:val="xl187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88">
    <w:name w:val="xl188"/>
    <w:basedOn w:val="a"/>
    <w:rsid w:val="0047696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9">
    <w:name w:val="xl189"/>
    <w:basedOn w:val="a"/>
    <w:rsid w:val="004769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0">
    <w:name w:val="xl190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numbering" w:customStyle="1" w:styleId="61">
    <w:name w:val="Нет списка6"/>
    <w:next w:val="a2"/>
    <w:uiPriority w:val="99"/>
    <w:semiHidden/>
    <w:unhideWhenUsed/>
    <w:rsid w:val="00476967"/>
  </w:style>
  <w:style w:type="paragraph" w:customStyle="1" w:styleId="xl191">
    <w:name w:val="xl191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numbering" w:customStyle="1" w:styleId="7">
    <w:name w:val="Нет списка7"/>
    <w:next w:val="a2"/>
    <w:uiPriority w:val="99"/>
    <w:semiHidden/>
    <w:unhideWhenUsed/>
    <w:rsid w:val="00476967"/>
  </w:style>
  <w:style w:type="paragraph" w:customStyle="1" w:styleId="xl192">
    <w:name w:val="xl192"/>
    <w:basedOn w:val="a"/>
    <w:rsid w:val="00476967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93">
    <w:name w:val="xl193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4">
    <w:name w:val="xl194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5">
    <w:name w:val="xl195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96">
    <w:name w:val="xl196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97">
    <w:name w:val="xl197"/>
    <w:basedOn w:val="a"/>
    <w:rsid w:val="004769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8">
    <w:name w:val="xl198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9">
    <w:name w:val="xl199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200">
    <w:name w:val="xl200"/>
    <w:basedOn w:val="a"/>
    <w:rsid w:val="004769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201">
    <w:name w:val="xl201"/>
    <w:basedOn w:val="a"/>
    <w:rsid w:val="004769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character" w:styleId="af8">
    <w:name w:val="Strong"/>
    <w:uiPriority w:val="22"/>
    <w:qFormat/>
    <w:rsid w:val="00476967"/>
    <w:rPr>
      <w:b/>
      <w:bCs/>
    </w:rPr>
  </w:style>
  <w:style w:type="character" w:styleId="af9">
    <w:name w:val="Intense Emphasis"/>
    <w:uiPriority w:val="21"/>
    <w:qFormat/>
    <w:rsid w:val="00476967"/>
    <w:rPr>
      <w:i/>
      <w:iCs/>
      <w:color w:val="5B9BD5"/>
    </w:rPr>
  </w:style>
  <w:style w:type="character" w:styleId="afa">
    <w:name w:val="Subtle Emphasis"/>
    <w:uiPriority w:val="19"/>
    <w:qFormat/>
    <w:rsid w:val="00476967"/>
    <w:rPr>
      <w:i/>
      <w:iCs/>
      <w:color w:val="404040"/>
    </w:rPr>
  </w:style>
  <w:style w:type="character" w:styleId="afb">
    <w:name w:val="Subtle Reference"/>
    <w:uiPriority w:val="31"/>
    <w:qFormat/>
    <w:rsid w:val="00476967"/>
    <w:rPr>
      <w:smallCaps/>
      <w:color w:val="5A5A5A"/>
    </w:rPr>
  </w:style>
  <w:style w:type="numbering" w:customStyle="1" w:styleId="8">
    <w:name w:val="Нет списка8"/>
    <w:next w:val="a2"/>
    <w:uiPriority w:val="99"/>
    <w:semiHidden/>
    <w:unhideWhenUsed/>
    <w:rsid w:val="00476967"/>
  </w:style>
  <w:style w:type="paragraph" w:styleId="afc">
    <w:name w:val="Body Text First Indent"/>
    <w:basedOn w:val="ac"/>
    <w:link w:val="afd"/>
    <w:uiPriority w:val="99"/>
    <w:semiHidden/>
    <w:unhideWhenUsed/>
    <w:rsid w:val="00476967"/>
    <w:pPr>
      <w:spacing w:after="0"/>
      <w:ind w:firstLine="360"/>
    </w:pPr>
    <w:rPr>
      <w:rFonts w:ascii="Times New Roman" w:eastAsia="Calibri" w:hAnsi="Times New Roman"/>
      <w:szCs w:val="24"/>
    </w:rPr>
  </w:style>
  <w:style w:type="character" w:customStyle="1" w:styleId="afd">
    <w:name w:val="Красная строка Знак"/>
    <w:basedOn w:val="ad"/>
    <w:link w:val="afc"/>
    <w:uiPriority w:val="99"/>
    <w:semiHidden/>
    <w:rsid w:val="00476967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12</Pages>
  <Words>2446</Words>
  <Characters>13946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Ирина Витальевна</dc:creator>
  <cp:lastModifiedBy>Морозова Ирина Витальевна</cp:lastModifiedBy>
  <cp:revision>2</cp:revision>
  <dcterms:created xsi:type="dcterms:W3CDTF">2026-03-18T11:04:00Z</dcterms:created>
  <dcterms:modified xsi:type="dcterms:W3CDTF">2026-03-18T12:26:00Z</dcterms:modified>
</cp:coreProperties>
</file>